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C65184" w14:textId="77777777" w:rsidR="004716B2" w:rsidRPr="00F31C6D" w:rsidRDefault="004716B2" w:rsidP="004716B2">
      <w:pPr>
        <w:jc w:val="center"/>
        <w:rPr>
          <w:b/>
          <w:sz w:val="22"/>
          <w:szCs w:val="22"/>
        </w:rPr>
      </w:pPr>
    </w:p>
    <w:p w14:paraId="4A321C0E" w14:textId="698FEE74" w:rsidR="00FC333B" w:rsidRPr="00F31C6D" w:rsidRDefault="0046643B" w:rsidP="0046643B">
      <w:pPr>
        <w:jc w:val="left"/>
        <w:rPr>
          <w:b/>
          <w:sz w:val="22"/>
          <w:szCs w:val="22"/>
          <w:lang w:eastAsia="ar-SA"/>
        </w:rPr>
      </w:pPr>
      <w:r w:rsidRPr="00F31C6D">
        <w:rPr>
          <w:sz w:val="22"/>
          <w:szCs w:val="22"/>
          <w:lang w:eastAsia="ar-SA"/>
        </w:rPr>
        <w:t>Domanda di partecipazione (</w:t>
      </w:r>
      <w:r w:rsidR="00FC333B" w:rsidRPr="00F31C6D">
        <w:rPr>
          <w:b/>
          <w:sz w:val="22"/>
          <w:szCs w:val="22"/>
          <w:lang w:eastAsia="ar-SA"/>
        </w:rPr>
        <w:t>Allegato A</w:t>
      </w:r>
      <w:r w:rsidRPr="00F31C6D">
        <w:rPr>
          <w:b/>
          <w:sz w:val="22"/>
          <w:szCs w:val="22"/>
          <w:lang w:eastAsia="ar-SA"/>
        </w:rPr>
        <w:t>)</w:t>
      </w:r>
    </w:p>
    <w:p w14:paraId="7F6B1C86" w14:textId="77777777" w:rsidR="00FC333B" w:rsidRPr="00F31C6D" w:rsidRDefault="00FC333B" w:rsidP="00FC333B">
      <w:pPr>
        <w:jc w:val="center"/>
        <w:rPr>
          <w:sz w:val="22"/>
          <w:szCs w:val="22"/>
          <w:lang w:eastAsia="ar-SA"/>
        </w:rPr>
      </w:pPr>
    </w:p>
    <w:p w14:paraId="4B323FE8" w14:textId="77777777" w:rsidR="00437082" w:rsidRPr="00F31C6D" w:rsidRDefault="00437082" w:rsidP="00FC333B">
      <w:pPr>
        <w:jc w:val="center"/>
        <w:rPr>
          <w:sz w:val="22"/>
          <w:szCs w:val="22"/>
          <w:lang w:eastAsia="ar-SA"/>
        </w:rPr>
      </w:pPr>
    </w:p>
    <w:p w14:paraId="61CA919A" w14:textId="77777777" w:rsidR="006340EC" w:rsidRPr="00F31C6D" w:rsidRDefault="00C70ADD" w:rsidP="0058359D">
      <w:pPr>
        <w:jc w:val="right"/>
        <w:rPr>
          <w:sz w:val="22"/>
          <w:szCs w:val="22"/>
          <w:lang w:eastAsia="ar-SA"/>
        </w:rPr>
      </w:pPr>
      <w:r w:rsidRPr="00F31C6D">
        <w:rPr>
          <w:sz w:val="22"/>
          <w:szCs w:val="22"/>
          <w:lang w:eastAsia="ar-SA"/>
        </w:rPr>
        <w:t>Alla Segreteria Amministrativa</w:t>
      </w:r>
    </w:p>
    <w:p w14:paraId="3340B77C" w14:textId="77777777" w:rsidR="006340EC" w:rsidRPr="00F31C6D" w:rsidRDefault="0058359D" w:rsidP="0058359D">
      <w:pPr>
        <w:jc w:val="right"/>
        <w:rPr>
          <w:sz w:val="22"/>
          <w:szCs w:val="22"/>
          <w:lang w:eastAsia="ar-SA"/>
        </w:rPr>
      </w:pPr>
      <w:r w:rsidRPr="00F31C6D">
        <w:rPr>
          <w:sz w:val="22"/>
          <w:szCs w:val="22"/>
          <w:lang w:eastAsia="ar-SA"/>
        </w:rPr>
        <w:t xml:space="preserve">Dipartimento di </w:t>
      </w:r>
      <w:r w:rsidR="0061019E" w:rsidRPr="00F31C6D">
        <w:rPr>
          <w:sz w:val="22"/>
          <w:szCs w:val="22"/>
          <w:lang w:eastAsia="ar-SA"/>
        </w:rPr>
        <w:t>Giurisprudenza</w:t>
      </w:r>
    </w:p>
    <w:p w14:paraId="54CBD129" w14:textId="77777777" w:rsidR="00CC2B42" w:rsidRPr="00F31C6D" w:rsidRDefault="00CC2B42" w:rsidP="00CC2B42">
      <w:pPr>
        <w:jc w:val="right"/>
        <w:rPr>
          <w:sz w:val="22"/>
          <w:szCs w:val="22"/>
          <w:lang w:eastAsia="ar-SA"/>
        </w:rPr>
      </w:pPr>
      <w:r w:rsidRPr="00F31C6D">
        <w:rPr>
          <w:sz w:val="22"/>
          <w:szCs w:val="22"/>
          <w:lang w:eastAsia="ar-SA"/>
        </w:rPr>
        <w:t>Dell’ Università degli Studi di Cagliari</w:t>
      </w:r>
    </w:p>
    <w:p w14:paraId="2A23E5D1" w14:textId="77777777" w:rsidR="006340EC" w:rsidRPr="00F31C6D" w:rsidRDefault="0061019E" w:rsidP="0058359D">
      <w:pPr>
        <w:jc w:val="right"/>
        <w:rPr>
          <w:sz w:val="22"/>
          <w:szCs w:val="22"/>
          <w:lang w:eastAsia="ar-SA"/>
        </w:rPr>
      </w:pPr>
      <w:r w:rsidRPr="00F31C6D">
        <w:rPr>
          <w:sz w:val="22"/>
          <w:szCs w:val="22"/>
          <w:lang w:eastAsia="ar-SA"/>
        </w:rPr>
        <w:t>Viale Sant’Ignazio,17</w:t>
      </w:r>
    </w:p>
    <w:p w14:paraId="3E344730" w14:textId="77777777" w:rsidR="00FC333B" w:rsidRPr="00F31C6D" w:rsidRDefault="0061019E" w:rsidP="0058359D">
      <w:pPr>
        <w:jc w:val="right"/>
        <w:rPr>
          <w:sz w:val="22"/>
          <w:szCs w:val="22"/>
          <w:lang w:eastAsia="ar-SA"/>
        </w:rPr>
      </w:pPr>
      <w:r w:rsidRPr="00F31C6D">
        <w:rPr>
          <w:sz w:val="22"/>
          <w:szCs w:val="22"/>
          <w:lang w:eastAsia="ar-SA"/>
        </w:rPr>
        <w:t>09123 Cagliari</w:t>
      </w:r>
    </w:p>
    <w:p w14:paraId="769BC21E" w14:textId="77777777" w:rsidR="0058359D" w:rsidRPr="00F31C6D" w:rsidRDefault="0058359D" w:rsidP="0058359D">
      <w:pPr>
        <w:jc w:val="right"/>
        <w:rPr>
          <w:sz w:val="22"/>
          <w:szCs w:val="22"/>
          <w:lang w:eastAsia="ar-SA"/>
        </w:rPr>
      </w:pPr>
    </w:p>
    <w:tbl>
      <w:tblPr>
        <w:tblW w:w="9778" w:type="dxa"/>
        <w:tblInd w:w="-636" w:type="dxa"/>
        <w:tblLayout w:type="fixed"/>
        <w:tblCellMar>
          <w:left w:w="70" w:type="dxa"/>
          <w:right w:w="70" w:type="dxa"/>
        </w:tblCellMar>
        <w:tblLook w:val="0000" w:firstRow="0" w:lastRow="0" w:firstColumn="0" w:lastColumn="0" w:noHBand="0" w:noVBand="0"/>
      </w:tblPr>
      <w:tblGrid>
        <w:gridCol w:w="9778"/>
      </w:tblGrid>
      <w:tr w:rsidR="0058359D" w:rsidRPr="00F31C6D" w14:paraId="655DF11B" w14:textId="77777777" w:rsidTr="0058359D">
        <w:trPr>
          <w:trHeight w:val="454"/>
        </w:trPr>
        <w:tc>
          <w:tcPr>
            <w:tcW w:w="9778" w:type="dxa"/>
            <w:tcBorders>
              <w:bottom w:val="single" w:sz="4" w:space="0" w:color="000000"/>
            </w:tcBorders>
            <w:shd w:val="clear" w:color="auto" w:fill="auto"/>
            <w:vAlign w:val="bottom"/>
          </w:tcPr>
          <w:p w14:paraId="5072F641" w14:textId="77777777" w:rsidR="0058359D" w:rsidRPr="00F31C6D" w:rsidRDefault="0058359D" w:rsidP="0058359D">
            <w:pPr>
              <w:tabs>
                <w:tab w:val="clear" w:pos="9000"/>
              </w:tabs>
              <w:suppressAutoHyphens/>
              <w:snapToGrid w:val="0"/>
              <w:ind w:left="0" w:right="0"/>
              <w:rPr>
                <w:color w:val="auto"/>
                <w:sz w:val="22"/>
                <w:szCs w:val="22"/>
                <w:lang w:eastAsia="ar-SA"/>
              </w:rPr>
            </w:pPr>
            <w:r w:rsidRPr="00F31C6D">
              <w:rPr>
                <w:color w:val="auto"/>
                <w:sz w:val="22"/>
                <w:szCs w:val="22"/>
                <w:lang w:eastAsia="ar-SA"/>
              </w:rPr>
              <w:t xml:space="preserve">Il/La sottoscritto/a </w:t>
            </w:r>
          </w:p>
        </w:tc>
      </w:tr>
      <w:tr w:rsidR="0058359D" w:rsidRPr="00F31C6D" w14:paraId="3468EB4B" w14:textId="77777777" w:rsidTr="0058359D">
        <w:trPr>
          <w:trHeight w:val="454"/>
        </w:trPr>
        <w:tc>
          <w:tcPr>
            <w:tcW w:w="9778" w:type="dxa"/>
            <w:tcBorders>
              <w:top w:val="single" w:sz="4" w:space="0" w:color="000000"/>
              <w:bottom w:val="single" w:sz="4" w:space="0" w:color="000000"/>
            </w:tcBorders>
            <w:shd w:val="clear" w:color="auto" w:fill="auto"/>
            <w:vAlign w:val="bottom"/>
          </w:tcPr>
          <w:p w14:paraId="5FF77C50" w14:textId="77777777" w:rsidR="0058359D" w:rsidRPr="00F31C6D" w:rsidRDefault="0058359D" w:rsidP="0058359D">
            <w:pPr>
              <w:tabs>
                <w:tab w:val="clear" w:pos="9000"/>
              </w:tabs>
              <w:suppressAutoHyphens/>
              <w:snapToGrid w:val="0"/>
              <w:ind w:left="0" w:right="0"/>
              <w:rPr>
                <w:color w:val="auto"/>
                <w:sz w:val="22"/>
                <w:szCs w:val="22"/>
                <w:lang w:eastAsia="ar-SA"/>
              </w:rPr>
            </w:pPr>
            <w:r w:rsidRPr="00F31C6D">
              <w:rPr>
                <w:color w:val="auto"/>
                <w:sz w:val="22"/>
                <w:szCs w:val="22"/>
                <w:lang w:eastAsia="ar-SA"/>
              </w:rPr>
              <w:t xml:space="preserve">nato/a a </w:t>
            </w:r>
            <w:r w:rsidRPr="00F31C6D">
              <w:rPr>
                <w:color w:val="auto"/>
                <w:sz w:val="22"/>
                <w:szCs w:val="22"/>
                <w:lang w:eastAsia="ar-SA"/>
              </w:rPr>
              <w:tab/>
            </w:r>
            <w:r w:rsidRPr="00F31C6D">
              <w:rPr>
                <w:color w:val="auto"/>
                <w:sz w:val="22"/>
                <w:szCs w:val="22"/>
                <w:lang w:eastAsia="ar-SA"/>
              </w:rPr>
              <w:tab/>
            </w:r>
            <w:r w:rsidRPr="00F31C6D">
              <w:rPr>
                <w:color w:val="auto"/>
                <w:sz w:val="22"/>
                <w:szCs w:val="22"/>
                <w:lang w:eastAsia="ar-SA"/>
              </w:rPr>
              <w:tab/>
            </w:r>
            <w:r w:rsidRPr="00F31C6D">
              <w:rPr>
                <w:color w:val="auto"/>
                <w:sz w:val="22"/>
                <w:szCs w:val="22"/>
                <w:lang w:eastAsia="ar-SA"/>
              </w:rPr>
              <w:tab/>
            </w:r>
            <w:r w:rsidRPr="00F31C6D">
              <w:rPr>
                <w:color w:val="auto"/>
                <w:sz w:val="22"/>
                <w:szCs w:val="22"/>
                <w:lang w:eastAsia="ar-SA"/>
              </w:rPr>
              <w:tab/>
            </w:r>
            <w:r w:rsidRPr="00F31C6D">
              <w:rPr>
                <w:color w:val="auto"/>
                <w:sz w:val="22"/>
                <w:szCs w:val="22"/>
                <w:lang w:eastAsia="ar-SA"/>
              </w:rPr>
              <w:tab/>
            </w:r>
            <w:r w:rsidRPr="00F31C6D">
              <w:rPr>
                <w:color w:val="auto"/>
                <w:sz w:val="22"/>
                <w:szCs w:val="22"/>
                <w:lang w:eastAsia="ar-SA"/>
              </w:rPr>
              <w:tab/>
              <w:t xml:space="preserve">(Prov.      </w:t>
            </w:r>
            <w:proofErr w:type="gramStart"/>
            <w:r w:rsidRPr="00F31C6D">
              <w:rPr>
                <w:color w:val="auto"/>
                <w:sz w:val="22"/>
                <w:szCs w:val="22"/>
                <w:lang w:eastAsia="ar-SA"/>
              </w:rPr>
              <w:t xml:space="preserve">  )</w:t>
            </w:r>
            <w:proofErr w:type="gramEnd"/>
            <w:r w:rsidRPr="00F31C6D">
              <w:rPr>
                <w:color w:val="auto"/>
                <w:sz w:val="22"/>
                <w:szCs w:val="22"/>
                <w:lang w:eastAsia="ar-SA"/>
              </w:rPr>
              <w:t xml:space="preserve">  </w:t>
            </w:r>
            <w:r w:rsidRPr="00F31C6D">
              <w:rPr>
                <w:color w:val="auto"/>
                <w:sz w:val="22"/>
                <w:szCs w:val="22"/>
                <w:lang w:eastAsia="ar-SA"/>
              </w:rPr>
              <w:tab/>
              <w:t xml:space="preserve">il  </w:t>
            </w:r>
          </w:p>
        </w:tc>
      </w:tr>
      <w:tr w:rsidR="0058359D" w:rsidRPr="00F31C6D" w14:paraId="77DA92FF" w14:textId="77777777" w:rsidTr="0058359D">
        <w:trPr>
          <w:trHeight w:val="454"/>
        </w:trPr>
        <w:tc>
          <w:tcPr>
            <w:tcW w:w="9778" w:type="dxa"/>
            <w:tcBorders>
              <w:top w:val="single" w:sz="4" w:space="0" w:color="000000"/>
              <w:bottom w:val="single" w:sz="4" w:space="0" w:color="000000"/>
            </w:tcBorders>
            <w:shd w:val="clear" w:color="auto" w:fill="auto"/>
            <w:vAlign w:val="bottom"/>
          </w:tcPr>
          <w:p w14:paraId="38177B1B" w14:textId="77777777" w:rsidR="0058359D" w:rsidRPr="00F31C6D" w:rsidRDefault="0058359D" w:rsidP="0058359D">
            <w:pPr>
              <w:tabs>
                <w:tab w:val="clear" w:pos="9000"/>
                <w:tab w:val="left" w:pos="6379"/>
              </w:tabs>
              <w:suppressAutoHyphens/>
              <w:snapToGrid w:val="0"/>
              <w:ind w:left="0" w:right="0"/>
              <w:rPr>
                <w:color w:val="auto"/>
                <w:sz w:val="22"/>
                <w:szCs w:val="22"/>
                <w:lang w:eastAsia="ar-SA"/>
              </w:rPr>
            </w:pPr>
            <w:r w:rsidRPr="00F31C6D">
              <w:rPr>
                <w:color w:val="auto"/>
                <w:sz w:val="22"/>
                <w:szCs w:val="22"/>
                <w:lang w:eastAsia="ar-SA"/>
              </w:rPr>
              <w:t xml:space="preserve">Residente in </w:t>
            </w:r>
            <w:r w:rsidRPr="00F31C6D">
              <w:rPr>
                <w:color w:val="auto"/>
                <w:sz w:val="22"/>
                <w:szCs w:val="22"/>
                <w:lang w:eastAsia="ar-SA"/>
              </w:rPr>
              <w:tab/>
              <w:t>(Prov.           ) C.A.P.</w:t>
            </w:r>
          </w:p>
        </w:tc>
      </w:tr>
      <w:tr w:rsidR="0058359D" w:rsidRPr="00F31C6D" w14:paraId="7BFEB79D" w14:textId="77777777" w:rsidTr="0058359D">
        <w:trPr>
          <w:trHeight w:val="454"/>
        </w:trPr>
        <w:tc>
          <w:tcPr>
            <w:tcW w:w="9778" w:type="dxa"/>
            <w:tcBorders>
              <w:top w:val="single" w:sz="4" w:space="0" w:color="000000"/>
              <w:bottom w:val="single" w:sz="4" w:space="0" w:color="000000"/>
            </w:tcBorders>
            <w:shd w:val="clear" w:color="auto" w:fill="auto"/>
            <w:vAlign w:val="bottom"/>
          </w:tcPr>
          <w:p w14:paraId="174638D3" w14:textId="77777777" w:rsidR="0058359D" w:rsidRPr="00F31C6D" w:rsidRDefault="0058359D" w:rsidP="0058359D">
            <w:pPr>
              <w:tabs>
                <w:tab w:val="clear" w:pos="9000"/>
                <w:tab w:val="left" w:pos="8505"/>
              </w:tabs>
              <w:suppressAutoHyphens/>
              <w:snapToGrid w:val="0"/>
              <w:ind w:left="0" w:right="0"/>
              <w:rPr>
                <w:color w:val="auto"/>
                <w:sz w:val="22"/>
                <w:szCs w:val="22"/>
                <w:lang w:eastAsia="ar-SA"/>
              </w:rPr>
            </w:pPr>
            <w:r w:rsidRPr="00F31C6D">
              <w:rPr>
                <w:color w:val="auto"/>
                <w:sz w:val="22"/>
                <w:szCs w:val="22"/>
                <w:lang w:eastAsia="ar-SA"/>
              </w:rPr>
              <w:t xml:space="preserve">Via  </w:t>
            </w:r>
            <w:r w:rsidRPr="00F31C6D">
              <w:rPr>
                <w:color w:val="auto"/>
                <w:sz w:val="22"/>
                <w:szCs w:val="22"/>
                <w:lang w:eastAsia="ar-SA"/>
              </w:rPr>
              <w:tab/>
              <w:t xml:space="preserve">n. </w:t>
            </w:r>
          </w:p>
        </w:tc>
      </w:tr>
      <w:tr w:rsidR="0058359D" w:rsidRPr="00F31C6D" w14:paraId="5183F241" w14:textId="77777777" w:rsidTr="0058359D">
        <w:trPr>
          <w:trHeight w:val="454"/>
        </w:trPr>
        <w:tc>
          <w:tcPr>
            <w:tcW w:w="9778" w:type="dxa"/>
            <w:tcBorders>
              <w:top w:val="single" w:sz="4" w:space="0" w:color="000000"/>
              <w:bottom w:val="single" w:sz="4" w:space="0" w:color="000000"/>
            </w:tcBorders>
            <w:shd w:val="clear" w:color="auto" w:fill="auto"/>
            <w:vAlign w:val="bottom"/>
          </w:tcPr>
          <w:p w14:paraId="75D6EE61" w14:textId="77777777" w:rsidR="0058359D" w:rsidRPr="00F31C6D" w:rsidRDefault="0058359D" w:rsidP="0058359D">
            <w:pPr>
              <w:tabs>
                <w:tab w:val="clear" w:pos="9000"/>
              </w:tabs>
              <w:suppressAutoHyphens/>
              <w:snapToGrid w:val="0"/>
              <w:ind w:left="0" w:right="0"/>
              <w:rPr>
                <w:bCs/>
                <w:color w:val="auto"/>
                <w:sz w:val="22"/>
                <w:szCs w:val="22"/>
                <w:lang w:eastAsia="ar-SA"/>
              </w:rPr>
            </w:pPr>
            <w:r w:rsidRPr="00F31C6D">
              <w:rPr>
                <w:bCs/>
                <w:color w:val="auto"/>
                <w:sz w:val="22"/>
                <w:szCs w:val="22"/>
                <w:lang w:eastAsia="ar-SA"/>
              </w:rPr>
              <w:t>Codice fiscale</w:t>
            </w:r>
            <w:r w:rsidR="004436BD" w:rsidRPr="00F31C6D">
              <w:rPr>
                <w:bCs/>
                <w:color w:val="auto"/>
                <w:sz w:val="22"/>
                <w:szCs w:val="22"/>
                <w:lang w:eastAsia="ar-SA"/>
              </w:rPr>
              <w:t xml:space="preserve">                                                        Partita IVA</w:t>
            </w:r>
          </w:p>
        </w:tc>
      </w:tr>
      <w:tr w:rsidR="0058359D" w:rsidRPr="00F31C6D" w14:paraId="43F79CB6" w14:textId="77777777" w:rsidTr="0058359D">
        <w:trPr>
          <w:trHeight w:val="454"/>
        </w:trPr>
        <w:tc>
          <w:tcPr>
            <w:tcW w:w="9778" w:type="dxa"/>
            <w:tcBorders>
              <w:top w:val="single" w:sz="4" w:space="0" w:color="000000"/>
              <w:bottom w:val="single" w:sz="4" w:space="0" w:color="000000"/>
            </w:tcBorders>
            <w:shd w:val="clear" w:color="auto" w:fill="auto"/>
            <w:vAlign w:val="bottom"/>
          </w:tcPr>
          <w:p w14:paraId="4DF17A8F" w14:textId="77777777" w:rsidR="0058359D" w:rsidRPr="00F31C6D" w:rsidRDefault="0058359D" w:rsidP="0058359D">
            <w:pPr>
              <w:tabs>
                <w:tab w:val="clear" w:pos="9000"/>
                <w:tab w:val="left" w:pos="6379"/>
              </w:tabs>
              <w:suppressAutoHyphens/>
              <w:snapToGrid w:val="0"/>
              <w:ind w:left="0" w:right="0"/>
              <w:rPr>
                <w:color w:val="auto"/>
                <w:sz w:val="22"/>
                <w:szCs w:val="22"/>
                <w:lang w:eastAsia="ar-SA"/>
              </w:rPr>
            </w:pPr>
            <w:r w:rsidRPr="00F31C6D">
              <w:rPr>
                <w:color w:val="auto"/>
                <w:sz w:val="22"/>
                <w:szCs w:val="22"/>
                <w:lang w:eastAsia="ar-SA"/>
              </w:rPr>
              <w:t xml:space="preserve">domiciliato in </w:t>
            </w:r>
            <w:r w:rsidRPr="00F31C6D">
              <w:rPr>
                <w:color w:val="auto"/>
                <w:sz w:val="22"/>
                <w:szCs w:val="22"/>
                <w:lang w:eastAsia="ar-SA"/>
              </w:rPr>
              <w:tab/>
              <w:t>(Prov.           ) C.A.P.</w:t>
            </w:r>
          </w:p>
        </w:tc>
      </w:tr>
      <w:tr w:rsidR="0058359D" w:rsidRPr="00F31C6D" w14:paraId="7C369035" w14:textId="77777777" w:rsidTr="0058359D">
        <w:trPr>
          <w:trHeight w:val="454"/>
        </w:trPr>
        <w:tc>
          <w:tcPr>
            <w:tcW w:w="9778" w:type="dxa"/>
            <w:tcBorders>
              <w:top w:val="single" w:sz="4" w:space="0" w:color="000000"/>
              <w:bottom w:val="single" w:sz="4" w:space="0" w:color="000000"/>
            </w:tcBorders>
            <w:shd w:val="clear" w:color="auto" w:fill="auto"/>
            <w:vAlign w:val="bottom"/>
          </w:tcPr>
          <w:p w14:paraId="0D43C704" w14:textId="77777777" w:rsidR="0058359D" w:rsidRPr="00F31C6D" w:rsidRDefault="0058359D" w:rsidP="0058359D">
            <w:pPr>
              <w:tabs>
                <w:tab w:val="clear" w:pos="9000"/>
                <w:tab w:val="left" w:pos="8505"/>
              </w:tabs>
              <w:suppressAutoHyphens/>
              <w:snapToGrid w:val="0"/>
              <w:ind w:left="0" w:right="0"/>
              <w:rPr>
                <w:color w:val="auto"/>
                <w:sz w:val="22"/>
                <w:szCs w:val="22"/>
                <w:lang w:eastAsia="ar-SA"/>
              </w:rPr>
            </w:pPr>
            <w:r w:rsidRPr="00F31C6D">
              <w:rPr>
                <w:color w:val="auto"/>
                <w:sz w:val="22"/>
                <w:szCs w:val="22"/>
                <w:lang w:eastAsia="ar-SA"/>
              </w:rPr>
              <w:t xml:space="preserve">Via  </w:t>
            </w:r>
            <w:r w:rsidRPr="00F31C6D">
              <w:rPr>
                <w:color w:val="auto"/>
                <w:sz w:val="22"/>
                <w:szCs w:val="22"/>
                <w:lang w:eastAsia="ar-SA"/>
              </w:rPr>
              <w:tab/>
              <w:t xml:space="preserve">n. </w:t>
            </w:r>
          </w:p>
        </w:tc>
      </w:tr>
      <w:tr w:rsidR="0058359D" w:rsidRPr="00F31C6D" w14:paraId="7768BE3B" w14:textId="77777777" w:rsidTr="0058359D">
        <w:trPr>
          <w:trHeight w:val="454"/>
        </w:trPr>
        <w:tc>
          <w:tcPr>
            <w:tcW w:w="9778" w:type="dxa"/>
            <w:tcBorders>
              <w:top w:val="single" w:sz="4" w:space="0" w:color="000000"/>
              <w:bottom w:val="single" w:sz="4" w:space="0" w:color="000000"/>
            </w:tcBorders>
            <w:shd w:val="clear" w:color="auto" w:fill="auto"/>
            <w:vAlign w:val="bottom"/>
          </w:tcPr>
          <w:p w14:paraId="54474474" w14:textId="77777777" w:rsidR="0058359D" w:rsidRPr="00F31C6D" w:rsidRDefault="0058359D" w:rsidP="0058359D">
            <w:pPr>
              <w:tabs>
                <w:tab w:val="clear" w:pos="9000"/>
                <w:tab w:val="left" w:pos="3686"/>
              </w:tabs>
              <w:suppressAutoHyphens/>
              <w:snapToGrid w:val="0"/>
              <w:ind w:left="0" w:right="0"/>
              <w:rPr>
                <w:color w:val="auto"/>
                <w:sz w:val="22"/>
                <w:szCs w:val="22"/>
                <w:lang w:eastAsia="ar-SA"/>
              </w:rPr>
            </w:pPr>
            <w:r w:rsidRPr="00F31C6D">
              <w:rPr>
                <w:color w:val="auto"/>
                <w:sz w:val="22"/>
                <w:szCs w:val="22"/>
                <w:lang w:eastAsia="ar-SA"/>
              </w:rPr>
              <w:t>Telefono</w:t>
            </w:r>
            <w:r w:rsidRPr="00F31C6D">
              <w:rPr>
                <w:color w:val="auto"/>
                <w:sz w:val="22"/>
                <w:szCs w:val="22"/>
                <w:lang w:eastAsia="ar-SA"/>
              </w:rPr>
              <w:tab/>
              <w:t xml:space="preserve">indirizzo e-mail </w:t>
            </w:r>
          </w:p>
          <w:p w14:paraId="4D19F214" w14:textId="77777777" w:rsidR="00B2579F" w:rsidRPr="00F31C6D" w:rsidRDefault="00B2579F" w:rsidP="0058359D">
            <w:pPr>
              <w:tabs>
                <w:tab w:val="clear" w:pos="9000"/>
                <w:tab w:val="left" w:pos="3686"/>
              </w:tabs>
              <w:suppressAutoHyphens/>
              <w:snapToGrid w:val="0"/>
              <w:ind w:left="0" w:right="0"/>
              <w:rPr>
                <w:color w:val="auto"/>
                <w:sz w:val="22"/>
                <w:szCs w:val="22"/>
                <w:lang w:eastAsia="ar-SA"/>
              </w:rPr>
            </w:pPr>
          </w:p>
        </w:tc>
      </w:tr>
      <w:tr w:rsidR="00B2579F" w:rsidRPr="00F31C6D" w14:paraId="0764C942" w14:textId="77777777" w:rsidTr="0058359D">
        <w:trPr>
          <w:trHeight w:val="454"/>
        </w:trPr>
        <w:tc>
          <w:tcPr>
            <w:tcW w:w="9778" w:type="dxa"/>
            <w:tcBorders>
              <w:top w:val="single" w:sz="4" w:space="0" w:color="000000"/>
              <w:bottom w:val="single" w:sz="4" w:space="0" w:color="000000"/>
            </w:tcBorders>
            <w:shd w:val="clear" w:color="auto" w:fill="auto"/>
            <w:vAlign w:val="bottom"/>
          </w:tcPr>
          <w:p w14:paraId="0856DCE4" w14:textId="77777777" w:rsidR="00B2579F" w:rsidRPr="00F31C6D" w:rsidRDefault="00B2579F" w:rsidP="0058359D">
            <w:pPr>
              <w:tabs>
                <w:tab w:val="clear" w:pos="9000"/>
                <w:tab w:val="left" w:pos="3686"/>
              </w:tabs>
              <w:suppressAutoHyphens/>
              <w:snapToGrid w:val="0"/>
              <w:ind w:left="0" w:right="0"/>
              <w:rPr>
                <w:color w:val="auto"/>
                <w:sz w:val="22"/>
                <w:szCs w:val="22"/>
                <w:lang w:eastAsia="ar-SA"/>
              </w:rPr>
            </w:pPr>
            <w:r w:rsidRPr="00F31C6D">
              <w:rPr>
                <w:color w:val="auto"/>
                <w:sz w:val="22"/>
                <w:szCs w:val="22"/>
                <w:lang w:eastAsia="ar-SA"/>
              </w:rPr>
              <w:t>Indirizzo PEC</w:t>
            </w:r>
          </w:p>
        </w:tc>
      </w:tr>
      <w:tr w:rsidR="009268AB" w:rsidRPr="00F31C6D" w14:paraId="7BAB2FA5" w14:textId="77777777" w:rsidTr="0058359D">
        <w:trPr>
          <w:trHeight w:val="454"/>
        </w:trPr>
        <w:tc>
          <w:tcPr>
            <w:tcW w:w="9778" w:type="dxa"/>
            <w:tcBorders>
              <w:top w:val="single" w:sz="4" w:space="0" w:color="000000"/>
              <w:bottom w:val="single" w:sz="4" w:space="0" w:color="000000"/>
            </w:tcBorders>
            <w:shd w:val="clear" w:color="auto" w:fill="auto"/>
            <w:vAlign w:val="bottom"/>
          </w:tcPr>
          <w:p w14:paraId="4089A5D2" w14:textId="77777777" w:rsidR="009268AB" w:rsidRPr="00F31C6D" w:rsidRDefault="009268AB" w:rsidP="0058359D">
            <w:pPr>
              <w:tabs>
                <w:tab w:val="clear" w:pos="9000"/>
                <w:tab w:val="left" w:pos="3686"/>
              </w:tabs>
              <w:suppressAutoHyphens/>
              <w:snapToGrid w:val="0"/>
              <w:ind w:left="0" w:right="0"/>
              <w:rPr>
                <w:color w:val="auto"/>
                <w:sz w:val="22"/>
                <w:szCs w:val="22"/>
                <w:lang w:eastAsia="ar-SA"/>
              </w:rPr>
            </w:pPr>
            <w:r w:rsidRPr="00F31C6D">
              <w:rPr>
                <w:color w:val="auto"/>
                <w:sz w:val="22"/>
                <w:szCs w:val="22"/>
                <w:lang w:eastAsia="ar-SA"/>
              </w:rPr>
              <w:t xml:space="preserve">Dipendente pubblico </w:t>
            </w:r>
          </w:p>
        </w:tc>
      </w:tr>
    </w:tbl>
    <w:p w14:paraId="714FBC48" w14:textId="77777777" w:rsidR="0058359D" w:rsidRPr="00F31C6D" w:rsidRDefault="0058359D" w:rsidP="0058359D">
      <w:pPr>
        <w:ind w:left="0"/>
        <w:rPr>
          <w:sz w:val="22"/>
          <w:szCs w:val="22"/>
          <w:lang w:eastAsia="ar-SA"/>
        </w:rPr>
      </w:pPr>
    </w:p>
    <w:p w14:paraId="1AF7135D" w14:textId="77777777" w:rsidR="0058359D" w:rsidRPr="00F31C6D" w:rsidRDefault="0058359D" w:rsidP="0058359D">
      <w:pPr>
        <w:ind w:left="0"/>
        <w:jc w:val="center"/>
        <w:rPr>
          <w:sz w:val="22"/>
          <w:szCs w:val="22"/>
          <w:lang w:eastAsia="ar-SA"/>
        </w:rPr>
      </w:pPr>
      <w:r w:rsidRPr="00F31C6D">
        <w:rPr>
          <w:sz w:val="22"/>
          <w:szCs w:val="22"/>
          <w:lang w:eastAsia="ar-SA"/>
        </w:rPr>
        <w:t>CHIEDE</w:t>
      </w:r>
    </w:p>
    <w:p w14:paraId="13AE9E58" w14:textId="77777777" w:rsidR="00576246" w:rsidRPr="00F31C6D" w:rsidRDefault="00576246" w:rsidP="0058359D">
      <w:pPr>
        <w:ind w:left="0"/>
        <w:rPr>
          <w:sz w:val="22"/>
          <w:szCs w:val="22"/>
          <w:lang w:eastAsia="ar-SA"/>
        </w:rPr>
      </w:pPr>
    </w:p>
    <w:p w14:paraId="2CFD5B5B" w14:textId="2E130054" w:rsidR="0058359D" w:rsidRPr="00F31C6D" w:rsidRDefault="0058359D" w:rsidP="0058359D">
      <w:pPr>
        <w:ind w:left="0"/>
        <w:rPr>
          <w:sz w:val="22"/>
          <w:szCs w:val="22"/>
        </w:rPr>
      </w:pPr>
      <w:r w:rsidRPr="00F31C6D">
        <w:rPr>
          <w:sz w:val="22"/>
          <w:szCs w:val="22"/>
        </w:rPr>
        <w:t>di ess</w:t>
      </w:r>
      <w:r w:rsidR="00D83E57" w:rsidRPr="00F31C6D">
        <w:rPr>
          <w:sz w:val="22"/>
          <w:szCs w:val="22"/>
        </w:rPr>
        <w:t>ere ammesso/a a partecipare all’avviso pubblico</w:t>
      </w:r>
      <w:r w:rsidRPr="00F31C6D">
        <w:rPr>
          <w:sz w:val="22"/>
          <w:szCs w:val="22"/>
        </w:rPr>
        <w:t xml:space="preserve"> </w:t>
      </w:r>
      <w:r w:rsidRPr="00F31C6D">
        <w:rPr>
          <w:sz w:val="22"/>
          <w:szCs w:val="22"/>
          <w:lang w:eastAsia="ar-SA"/>
        </w:rPr>
        <w:t xml:space="preserve">selezione </w:t>
      </w:r>
      <w:r w:rsidR="00BA18AF" w:rsidRPr="007A7F57">
        <w:rPr>
          <w:sz w:val="22"/>
          <w:szCs w:val="22"/>
          <w:lang w:eastAsia="ar-SA"/>
        </w:rPr>
        <w:t xml:space="preserve">N. </w:t>
      </w:r>
      <w:r w:rsidR="00E22D0C">
        <w:rPr>
          <w:sz w:val="22"/>
          <w:szCs w:val="22"/>
          <w:lang w:eastAsia="ar-SA"/>
        </w:rPr>
        <w:t>9/</w:t>
      </w:r>
      <w:r w:rsidR="00D91017">
        <w:rPr>
          <w:sz w:val="22"/>
          <w:szCs w:val="22"/>
          <w:lang w:eastAsia="ar-SA"/>
        </w:rPr>
        <w:t>2020</w:t>
      </w:r>
    </w:p>
    <w:p w14:paraId="0EA66D2E" w14:textId="77777777" w:rsidR="0058359D" w:rsidRPr="00F31C6D" w:rsidRDefault="0058359D" w:rsidP="0058359D">
      <w:pPr>
        <w:ind w:left="0"/>
        <w:rPr>
          <w:sz w:val="22"/>
          <w:szCs w:val="22"/>
          <w:lang w:eastAsia="ar-SA"/>
        </w:rPr>
      </w:pPr>
      <w:r w:rsidRPr="00F31C6D">
        <w:rPr>
          <w:sz w:val="22"/>
          <w:szCs w:val="22"/>
          <w:lang w:eastAsia="ar-SA"/>
        </w:rPr>
        <w:t xml:space="preserve">Il/la sottoscritto/a dichiara sotto la sua personale responsabilità quanto segue </w:t>
      </w:r>
      <w:r w:rsidR="00044936" w:rsidRPr="00F31C6D">
        <w:rPr>
          <w:sz w:val="22"/>
          <w:szCs w:val="22"/>
          <w:lang w:eastAsia="ar-SA"/>
        </w:rPr>
        <w:t>consapevole delle sanzioni penali previste dall’art. 76 del D.P.R. n. 445 del 28/12/2000 per le ipotesi di dichiarazioni di falsità in atti e dichiarazioni mendaci:</w:t>
      </w:r>
    </w:p>
    <w:p w14:paraId="21B73D41" w14:textId="77777777" w:rsidR="00C70ADD" w:rsidRPr="00F31C6D" w:rsidRDefault="00C70ADD" w:rsidP="0058359D">
      <w:pPr>
        <w:ind w:left="0"/>
        <w:rPr>
          <w:sz w:val="22"/>
          <w:szCs w:val="22"/>
          <w:lang w:eastAsia="ar-SA"/>
        </w:rPr>
      </w:pPr>
    </w:p>
    <w:p w14:paraId="0DB59B4B" w14:textId="77777777" w:rsidR="00C70ADD" w:rsidRPr="00F31C6D" w:rsidRDefault="00A900FF" w:rsidP="00A900FF">
      <w:pPr>
        <w:ind w:left="0"/>
        <w:rPr>
          <w:sz w:val="22"/>
          <w:szCs w:val="22"/>
          <w:lang w:eastAsia="ar-SA"/>
        </w:rPr>
      </w:pPr>
      <w:r w:rsidRPr="00F31C6D">
        <w:rPr>
          <w:sz w:val="22"/>
          <w:szCs w:val="22"/>
          <w:lang w:eastAsia="ar-SA"/>
        </w:rPr>
        <w:t>1.</w:t>
      </w:r>
      <w:r w:rsidR="00772565" w:rsidRPr="00F31C6D">
        <w:rPr>
          <w:sz w:val="22"/>
          <w:szCs w:val="22"/>
          <w:lang w:eastAsia="ar-SA"/>
        </w:rPr>
        <w:t xml:space="preserve"> </w:t>
      </w:r>
      <w:r w:rsidR="00C70ADD" w:rsidRPr="00F31C6D">
        <w:rPr>
          <w:sz w:val="22"/>
          <w:szCs w:val="22"/>
          <w:lang w:eastAsia="ar-SA"/>
        </w:rPr>
        <w:t>di essere in possesso della laurea in ____________________________ conseguita il _____________ con votazione ______________ presso l’Università di ____________</w:t>
      </w:r>
    </w:p>
    <w:p w14:paraId="0B1333F6" w14:textId="77777777" w:rsidR="00A900FF" w:rsidRPr="00F31C6D" w:rsidRDefault="00A900FF" w:rsidP="00A900FF">
      <w:pPr>
        <w:ind w:left="0"/>
        <w:rPr>
          <w:sz w:val="22"/>
          <w:szCs w:val="22"/>
          <w:lang w:eastAsia="ar-SA"/>
        </w:rPr>
      </w:pPr>
    </w:p>
    <w:p w14:paraId="7ABD222E" w14:textId="77777777" w:rsidR="007A7F57" w:rsidRPr="007A7F57" w:rsidRDefault="00A900FF" w:rsidP="007A7F57">
      <w:pPr>
        <w:ind w:left="0"/>
        <w:rPr>
          <w:sz w:val="22"/>
          <w:szCs w:val="22"/>
          <w:lang w:eastAsia="ar-SA"/>
        </w:rPr>
      </w:pPr>
      <w:r w:rsidRPr="00F31C6D">
        <w:rPr>
          <w:sz w:val="22"/>
          <w:szCs w:val="22"/>
          <w:lang w:eastAsia="ar-SA"/>
        </w:rPr>
        <w:t>2.</w:t>
      </w:r>
      <w:r w:rsidR="007A7F57" w:rsidRPr="007A7F57">
        <w:rPr>
          <w:sz w:val="22"/>
          <w:szCs w:val="22"/>
          <w:lang w:eastAsia="ar-SA"/>
        </w:rPr>
        <w:t xml:space="preserve"> competenze linguistiche:</w:t>
      </w:r>
    </w:p>
    <w:p w14:paraId="44D5394B" w14:textId="77777777" w:rsidR="007A7F57" w:rsidRPr="005D46C4" w:rsidRDefault="007A7F57" w:rsidP="007A7F57">
      <w:pPr>
        <w:pStyle w:val="Default"/>
        <w:jc w:val="both"/>
        <w:rPr>
          <w:rFonts w:cs="Times New Roman"/>
          <w:sz w:val="22"/>
          <w:szCs w:val="22"/>
        </w:rPr>
      </w:pPr>
    </w:p>
    <w:p w14:paraId="4303D261" w14:textId="77777777" w:rsidR="00A900FF" w:rsidRPr="00F31C6D" w:rsidRDefault="00A900FF" w:rsidP="00A900FF">
      <w:pPr>
        <w:ind w:left="0"/>
        <w:rPr>
          <w:sz w:val="22"/>
          <w:szCs w:val="22"/>
        </w:rPr>
      </w:pPr>
      <w:r w:rsidRPr="00F31C6D">
        <w:rPr>
          <w:sz w:val="22"/>
          <w:szCs w:val="22"/>
        </w:rPr>
        <w:t>____________________________________________________________________________________________________________________________________</w:t>
      </w:r>
      <w:r w:rsidR="003A00EC" w:rsidRPr="00F31C6D">
        <w:rPr>
          <w:sz w:val="22"/>
          <w:szCs w:val="22"/>
        </w:rPr>
        <w:t>________________________________________________________________________________________</w:t>
      </w:r>
      <w:r w:rsidRPr="00F31C6D">
        <w:rPr>
          <w:sz w:val="22"/>
          <w:szCs w:val="22"/>
        </w:rPr>
        <w:t>.</w:t>
      </w:r>
    </w:p>
    <w:p w14:paraId="04AAAECE" w14:textId="77777777" w:rsidR="00772565" w:rsidRPr="00F31C6D" w:rsidRDefault="00772565" w:rsidP="00A900FF">
      <w:pPr>
        <w:ind w:left="0"/>
        <w:rPr>
          <w:sz w:val="22"/>
          <w:szCs w:val="22"/>
        </w:rPr>
      </w:pPr>
    </w:p>
    <w:p w14:paraId="2300C6F7" w14:textId="77777777" w:rsidR="00A900FF" w:rsidRPr="00BB7660" w:rsidRDefault="00A900FF" w:rsidP="00A900FF">
      <w:pPr>
        <w:pStyle w:val="Paragrafoelenco"/>
        <w:rPr>
          <w:rFonts w:ascii="Garamond" w:hAnsi="Garamond"/>
          <w:sz w:val="22"/>
          <w:szCs w:val="22"/>
          <w:lang w:val="it-IT" w:eastAsia="ar-SA"/>
        </w:rPr>
      </w:pPr>
    </w:p>
    <w:p w14:paraId="6FDDB90F" w14:textId="77777777" w:rsidR="00C70ADD" w:rsidRPr="00F31C6D" w:rsidRDefault="00C70ADD" w:rsidP="0058359D">
      <w:pPr>
        <w:ind w:left="0"/>
        <w:rPr>
          <w:sz w:val="22"/>
          <w:szCs w:val="22"/>
          <w:lang w:eastAsia="ar-SA"/>
        </w:rPr>
      </w:pPr>
    </w:p>
    <w:p w14:paraId="281171A8" w14:textId="77777777" w:rsidR="002B0048" w:rsidRPr="00F31C6D" w:rsidRDefault="00CB7E41" w:rsidP="0058359D">
      <w:pPr>
        <w:ind w:left="0"/>
        <w:rPr>
          <w:sz w:val="22"/>
          <w:szCs w:val="22"/>
          <w:lang w:eastAsia="ar-SA"/>
        </w:rPr>
      </w:pPr>
      <w:r>
        <w:rPr>
          <w:sz w:val="22"/>
          <w:szCs w:val="22"/>
          <w:lang w:eastAsia="ar-SA"/>
        </w:rPr>
        <w:t>3</w:t>
      </w:r>
      <w:r w:rsidR="00C70ADD" w:rsidRPr="00F31C6D">
        <w:rPr>
          <w:sz w:val="22"/>
          <w:szCs w:val="22"/>
          <w:lang w:eastAsia="ar-SA"/>
        </w:rPr>
        <w:t xml:space="preserve">) </w:t>
      </w:r>
      <w:r w:rsidR="002B0048" w:rsidRPr="00F31C6D">
        <w:rPr>
          <w:sz w:val="22"/>
          <w:szCs w:val="22"/>
          <w:lang w:eastAsia="ar-SA"/>
        </w:rPr>
        <w:t>di essere cittadino _____________________;</w:t>
      </w:r>
    </w:p>
    <w:p w14:paraId="40420197" w14:textId="77777777" w:rsidR="009268AB" w:rsidRPr="00F31C6D" w:rsidRDefault="00CB7E41" w:rsidP="0058359D">
      <w:pPr>
        <w:ind w:left="0"/>
        <w:rPr>
          <w:sz w:val="22"/>
          <w:szCs w:val="22"/>
          <w:lang w:eastAsia="ar-SA"/>
        </w:rPr>
      </w:pPr>
      <w:r>
        <w:rPr>
          <w:sz w:val="22"/>
          <w:szCs w:val="22"/>
          <w:lang w:eastAsia="ar-SA"/>
        </w:rPr>
        <w:lastRenderedPageBreak/>
        <w:t>4</w:t>
      </w:r>
      <w:r w:rsidR="002B0048" w:rsidRPr="00F31C6D">
        <w:rPr>
          <w:sz w:val="22"/>
          <w:szCs w:val="22"/>
          <w:lang w:eastAsia="ar-SA"/>
        </w:rPr>
        <w:t xml:space="preserve">) </w:t>
      </w:r>
      <w:r w:rsidR="009268AB" w:rsidRPr="00F31C6D">
        <w:rPr>
          <w:sz w:val="22"/>
          <w:szCs w:val="22"/>
          <w:lang w:eastAsia="ar-SA"/>
        </w:rPr>
        <w:t>(</w:t>
      </w:r>
      <w:r w:rsidR="002B0048" w:rsidRPr="00F31C6D">
        <w:rPr>
          <w:sz w:val="22"/>
          <w:szCs w:val="22"/>
          <w:lang w:eastAsia="ar-SA"/>
        </w:rPr>
        <w:t>solo per i cittadini extracomunitari</w:t>
      </w:r>
      <w:r w:rsidR="009268AB" w:rsidRPr="00F31C6D">
        <w:rPr>
          <w:sz w:val="22"/>
          <w:szCs w:val="22"/>
          <w:lang w:eastAsia="ar-SA"/>
        </w:rPr>
        <w:t>) di rispettare le disposizioni vigenti in materia di ingresso e soggiorno;</w:t>
      </w:r>
    </w:p>
    <w:p w14:paraId="3F43C33D" w14:textId="77777777" w:rsidR="009268AB" w:rsidRPr="00F31C6D" w:rsidRDefault="00CB7E41" w:rsidP="0058359D">
      <w:pPr>
        <w:ind w:left="0"/>
        <w:rPr>
          <w:sz w:val="22"/>
          <w:szCs w:val="22"/>
          <w:lang w:eastAsia="ar-SA"/>
        </w:rPr>
      </w:pPr>
      <w:r>
        <w:rPr>
          <w:sz w:val="22"/>
          <w:szCs w:val="22"/>
          <w:lang w:eastAsia="ar-SA"/>
        </w:rPr>
        <w:t>5</w:t>
      </w:r>
      <w:r w:rsidR="009268AB" w:rsidRPr="00F31C6D">
        <w:rPr>
          <w:sz w:val="22"/>
          <w:szCs w:val="22"/>
          <w:lang w:eastAsia="ar-SA"/>
        </w:rPr>
        <w:t xml:space="preserve">) </w:t>
      </w:r>
      <w:r w:rsidR="00EB1C8A" w:rsidRPr="00F31C6D">
        <w:rPr>
          <w:sz w:val="22"/>
          <w:szCs w:val="22"/>
          <w:lang w:eastAsia="ar-SA"/>
        </w:rPr>
        <w:t xml:space="preserve">di possedere </w:t>
      </w:r>
      <w:r w:rsidR="009268AB" w:rsidRPr="00F31C6D">
        <w:rPr>
          <w:sz w:val="22"/>
          <w:szCs w:val="22"/>
          <w:lang w:eastAsia="ar-SA"/>
        </w:rPr>
        <w:t>adeguata conoscenza della lingua italiana;</w:t>
      </w:r>
    </w:p>
    <w:p w14:paraId="25A5DCA5" w14:textId="77777777" w:rsidR="009268AB" w:rsidRPr="00F31C6D" w:rsidRDefault="00CB7E41" w:rsidP="0058359D">
      <w:pPr>
        <w:ind w:left="0"/>
        <w:rPr>
          <w:color w:val="auto"/>
          <w:sz w:val="22"/>
          <w:szCs w:val="22"/>
          <w:lang w:eastAsia="ar-SA"/>
        </w:rPr>
      </w:pPr>
      <w:r>
        <w:rPr>
          <w:color w:val="auto"/>
          <w:sz w:val="22"/>
          <w:szCs w:val="22"/>
          <w:lang w:eastAsia="ar-SA"/>
        </w:rPr>
        <w:t>6</w:t>
      </w:r>
      <w:r w:rsidR="009268AB" w:rsidRPr="00F31C6D">
        <w:rPr>
          <w:color w:val="auto"/>
          <w:sz w:val="22"/>
          <w:szCs w:val="22"/>
          <w:lang w:eastAsia="ar-SA"/>
        </w:rPr>
        <w:t>) di godere dei diritti civili e politici, di non aver riportato condanne penali, di non essere a conoscenza di procedimenti penali pendenti a proprio carico</w:t>
      </w:r>
      <w:r w:rsidR="00050E51">
        <w:rPr>
          <w:color w:val="auto"/>
          <w:sz w:val="22"/>
          <w:szCs w:val="22"/>
          <w:lang w:eastAsia="ar-SA"/>
        </w:rPr>
        <w:t>;</w:t>
      </w:r>
    </w:p>
    <w:p w14:paraId="670E657B" w14:textId="77777777" w:rsidR="009268AB" w:rsidRPr="00F31C6D" w:rsidRDefault="00CB7E41" w:rsidP="0058359D">
      <w:pPr>
        <w:ind w:left="0"/>
        <w:rPr>
          <w:color w:val="auto"/>
          <w:sz w:val="22"/>
          <w:szCs w:val="22"/>
          <w:lang w:eastAsia="ar-SA"/>
        </w:rPr>
      </w:pPr>
      <w:r>
        <w:rPr>
          <w:sz w:val="22"/>
          <w:szCs w:val="22"/>
          <w:lang w:eastAsia="ar-SA"/>
        </w:rPr>
        <w:t>7</w:t>
      </w:r>
      <w:r w:rsidR="009268AB" w:rsidRPr="00F31C6D">
        <w:rPr>
          <w:sz w:val="22"/>
          <w:szCs w:val="22"/>
          <w:lang w:eastAsia="ar-SA"/>
        </w:rPr>
        <w:t>) non avere</w:t>
      </w:r>
      <w:r w:rsidR="00C70ADD" w:rsidRPr="00F31C6D">
        <w:rPr>
          <w:sz w:val="22"/>
          <w:szCs w:val="22"/>
          <w:lang w:eastAsia="ar-SA"/>
        </w:rPr>
        <w:t xml:space="preserve"> </w:t>
      </w:r>
      <w:r w:rsidR="00C70ADD" w:rsidRPr="00F31C6D">
        <w:rPr>
          <w:color w:val="auto"/>
          <w:sz w:val="22"/>
          <w:szCs w:val="22"/>
          <w:lang w:eastAsia="ar-SA"/>
        </w:rPr>
        <w:t xml:space="preserve">vincoli di parentela ed affinità, fino al quarto grado compreso (art. 74-78 Cod. Civ.) con il Rettore, il Direttore Generale, un componente del Consiglio di Amministrazione dell’Ateneo, un professore appartenente al Dipartimento di </w:t>
      </w:r>
      <w:r w:rsidR="001E3713" w:rsidRPr="00F31C6D">
        <w:rPr>
          <w:color w:val="auto"/>
          <w:sz w:val="22"/>
          <w:szCs w:val="22"/>
          <w:lang w:eastAsia="ar-SA"/>
        </w:rPr>
        <w:t>Giurisprudenza</w:t>
      </w:r>
      <w:r w:rsidR="009268AB" w:rsidRPr="00F31C6D">
        <w:rPr>
          <w:color w:val="auto"/>
          <w:sz w:val="22"/>
          <w:szCs w:val="22"/>
          <w:lang w:eastAsia="ar-SA"/>
        </w:rPr>
        <w:t>;</w:t>
      </w:r>
    </w:p>
    <w:p w14:paraId="2E57FAB9" w14:textId="77777777" w:rsidR="009268AB" w:rsidRPr="00F31C6D" w:rsidRDefault="00CB7E41" w:rsidP="0058359D">
      <w:pPr>
        <w:ind w:left="0"/>
        <w:rPr>
          <w:color w:val="auto"/>
          <w:sz w:val="22"/>
          <w:szCs w:val="22"/>
          <w:lang w:eastAsia="ar-SA"/>
        </w:rPr>
      </w:pPr>
      <w:r>
        <w:rPr>
          <w:color w:val="auto"/>
          <w:sz w:val="22"/>
          <w:szCs w:val="22"/>
          <w:lang w:eastAsia="ar-SA"/>
        </w:rPr>
        <w:t>8</w:t>
      </w:r>
      <w:r w:rsidR="009268AB" w:rsidRPr="00F31C6D">
        <w:rPr>
          <w:color w:val="auto"/>
          <w:sz w:val="22"/>
          <w:szCs w:val="22"/>
          <w:lang w:eastAsia="ar-SA"/>
        </w:rPr>
        <w:t xml:space="preserve">) </w:t>
      </w:r>
      <w:r w:rsidR="00C70ADD" w:rsidRPr="00F31C6D">
        <w:rPr>
          <w:color w:val="auto"/>
          <w:sz w:val="22"/>
          <w:szCs w:val="22"/>
          <w:lang w:eastAsia="ar-SA"/>
        </w:rPr>
        <w:t xml:space="preserve">non trovarsi in situazioni di quiescenza in base all’art. 6 del DL 90/2014 convertito in </w:t>
      </w:r>
      <w:proofErr w:type="gramStart"/>
      <w:r w:rsidR="00C70ADD" w:rsidRPr="00F31C6D">
        <w:rPr>
          <w:color w:val="auto"/>
          <w:sz w:val="22"/>
          <w:szCs w:val="22"/>
          <w:lang w:eastAsia="ar-SA"/>
        </w:rPr>
        <w:t>Legge  n.</w:t>
      </w:r>
      <w:proofErr w:type="gramEnd"/>
      <w:r w:rsidR="00C70ADD" w:rsidRPr="00F31C6D">
        <w:rPr>
          <w:color w:val="auto"/>
          <w:sz w:val="22"/>
          <w:szCs w:val="22"/>
          <w:lang w:eastAsia="ar-SA"/>
        </w:rPr>
        <w:t xml:space="preserve"> 114/2014 che prescrive che non può essere attribuito un incarico a soggetti già lavoratori privati o pubblici collocati in quiescenza</w:t>
      </w:r>
      <w:r w:rsidR="009268AB" w:rsidRPr="00F31C6D">
        <w:rPr>
          <w:color w:val="auto"/>
          <w:sz w:val="22"/>
          <w:szCs w:val="22"/>
          <w:lang w:eastAsia="ar-SA"/>
        </w:rPr>
        <w:t>;</w:t>
      </w:r>
    </w:p>
    <w:p w14:paraId="003A5949" w14:textId="77777777" w:rsidR="009268AB" w:rsidRPr="00F31C6D" w:rsidRDefault="00CB7E41" w:rsidP="0058359D">
      <w:pPr>
        <w:ind w:left="0"/>
        <w:rPr>
          <w:color w:val="auto"/>
          <w:sz w:val="22"/>
          <w:szCs w:val="22"/>
          <w:lang w:eastAsia="ar-SA"/>
        </w:rPr>
      </w:pPr>
      <w:r>
        <w:rPr>
          <w:color w:val="auto"/>
          <w:sz w:val="22"/>
          <w:szCs w:val="22"/>
          <w:lang w:eastAsia="ar-SA"/>
        </w:rPr>
        <w:t>9</w:t>
      </w:r>
      <w:r w:rsidR="009268AB" w:rsidRPr="00F31C6D">
        <w:rPr>
          <w:color w:val="auto"/>
          <w:sz w:val="22"/>
          <w:szCs w:val="22"/>
          <w:lang w:eastAsia="ar-SA"/>
        </w:rPr>
        <w:t>) di non trovarsi in una situazione anche potenziale di conflitto di interessi ai sensi dell’art. 53, comma 14, D. Lgs. 165/2001;</w:t>
      </w:r>
    </w:p>
    <w:p w14:paraId="59800356" w14:textId="77777777" w:rsidR="00C70ADD" w:rsidRPr="00F31C6D" w:rsidRDefault="00CB7E41" w:rsidP="0058359D">
      <w:pPr>
        <w:ind w:left="0"/>
        <w:rPr>
          <w:color w:val="auto"/>
          <w:sz w:val="22"/>
          <w:szCs w:val="22"/>
          <w:lang w:eastAsia="ar-SA"/>
        </w:rPr>
      </w:pPr>
      <w:r>
        <w:rPr>
          <w:color w:val="auto"/>
          <w:sz w:val="22"/>
          <w:szCs w:val="22"/>
          <w:lang w:eastAsia="ar-SA"/>
        </w:rPr>
        <w:t>10</w:t>
      </w:r>
      <w:r w:rsidR="009268AB" w:rsidRPr="00F31C6D">
        <w:rPr>
          <w:color w:val="auto"/>
          <w:sz w:val="22"/>
          <w:szCs w:val="22"/>
          <w:lang w:eastAsia="ar-SA"/>
        </w:rPr>
        <w:t>) non essere nella condizione di incompatibilità rispetto a quanto previsto dall’art. 25, comma 1, Legge 724/1994;</w:t>
      </w:r>
    </w:p>
    <w:p w14:paraId="1F0CCE77" w14:textId="77777777" w:rsidR="00C70ADD" w:rsidRPr="00F31C6D" w:rsidRDefault="00CB7E41" w:rsidP="0058359D">
      <w:pPr>
        <w:ind w:left="0"/>
        <w:rPr>
          <w:color w:val="auto"/>
          <w:sz w:val="22"/>
          <w:szCs w:val="22"/>
          <w:lang w:eastAsia="ar-SA"/>
        </w:rPr>
      </w:pPr>
      <w:r>
        <w:rPr>
          <w:color w:val="auto"/>
          <w:sz w:val="22"/>
          <w:szCs w:val="22"/>
          <w:lang w:eastAsia="ar-SA"/>
        </w:rPr>
        <w:t>11</w:t>
      </w:r>
      <w:r w:rsidR="009268AB" w:rsidRPr="00F31C6D">
        <w:rPr>
          <w:color w:val="auto"/>
          <w:sz w:val="22"/>
          <w:szCs w:val="22"/>
          <w:lang w:eastAsia="ar-SA"/>
        </w:rPr>
        <w:t>)</w:t>
      </w:r>
      <w:r w:rsidR="00C70ADD" w:rsidRPr="00F31C6D">
        <w:rPr>
          <w:color w:val="auto"/>
          <w:sz w:val="22"/>
          <w:szCs w:val="22"/>
          <w:lang w:eastAsia="ar-SA"/>
        </w:rPr>
        <w:t xml:space="preserve"> di avere preso visione di quanto disposto dall’avviso pubblico di selezione e di accettarlo integralmente</w:t>
      </w:r>
      <w:r w:rsidR="00050E51">
        <w:rPr>
          <w:color w:val="auto"/>
          <w:sz w:val="22"/>
          <w:szCs w:val="22"/>
          <w:lang w:eastAsia="ar-SA"/>
        </w:rPr>
        <w:t>;</w:t>
      </w:r>
    </w:p>
    <w:p w14:paraId="49597363" w14:textId="77777777" w:rsidR="00C70ADD" w:rsidRPr="00F31C6D" w:rsidRDefault="00CB7E41" w:rsidP="0058359D">
      <w:pPr>
        <w:ind w:left="0"/>
        <w:rPr>
          <w:color w:val="auto"/>
          <w:sz w:val="22"/>
          <w:szCs w:val="22"/>
          <w:lang w:eastAsia="ar-SA"/>
        </w:rPr>
      </w:pPr>
      <w:r>
        <w:rPr>
          <w:color w:val="auto"/>
          <w:sz w:val="22"/>
          <w:szCs w:val="22"/>
          <w:lang w:eastAsia="ar-SA"/>
        </w:rPr>
        <w:t>12</w:t>
      </w:r>
      <w:r w:rsidR="009268AB" w:rsidRPr="00F31C6D">
        <w:rPr>
          <w:color w:val="auto"/>
          <w:sz w:val="22"/>
          <w:szCs w:val="22"/>
          <w:lang w:eastAsia="ar-SA"/>
        </w:rPr>
        <w:t>)</w:t>
      </w:r>
      <w:r w:rsidR="00C70ADD" w:rsidRPr="00F31C6D">
        <w:rPr>
          <w:color w:val="auto"/>
          <w:sz w:val="22"/>
          <w:szCs w:val="22"/>
          <w:lang w:eastAsia="ar-SA"/>
        </w:rPr>
        <w:t xml:space="preserve"> di essere/non essere titolare di incarichi o di cariche in enti di diritto privato regolati o finanziati dalla pubblica amministrazione o lo svolgimento di attività professionali. In caso affermativo, descrivere nel dettaglio la tipologia di incarico/carica/professione, il periodo e l’ente conferente</w:t>
      </w:r>
      <w:r w:rsidR="001D550F">
        <w:rPr>
          <w:color w:val="auto"/>
          <w:sz w:val="22"/>
          <w:szCs w:val="22"/>
          <w:lang w:eastAsia="ar-SA"/>
        </w:rPr>
        <w:t>;</w:t>
      </w:r>
    </w:p>
    <w:p w14:paraId="07AC73BC" w14:textId="77777777" w:rsidR="00C70ADD" w:rsidRPr="00F31C6D" w:rsidRDefault="00CB7E41" w:rsidP="0058359D">
      <w:pPr>
        <w:ind w:left="0"/>
        <w:rPr>
          <w:color w:val="auto"/>
          <w:sz w:val="22"/>
          <w:szCs w:val="22"/>
          <w:lang w:eastAsia="ar-SA"/>
        </w:rPr>
      </w:pPr>
      <w:r>
        <w:rPr>
          <w:color w:val="auto"/>
          <w:sz w:val="22"/>
          <w:szCs w:val="22"/>
          <w:lang w:eastAsia="ar-SA"/>
        </w:rPr>
        <w:t>13</w:t>
      </w:r>
      <w:r w:rsidR="009268AB" w:rsidRPr="00F31C6D">
        <w:rPr>
          <w:color w:val="auto"/>
          <w:sz w:val="22"/>
          <w:szCs w:val="22"/>
          <w:lang w:eastAsia="ar-SA"/>
        </w:rPr>
        <w:t>)</w:t>
      </w:r>
      <w:r w:rsidR="00C70ADD" w:rsidRPr="00F31C6D">
        <w:rPr>
          <w:color w:val="auto"/>
          <w:sz w:val="22"/>
          <w:szCs w:val="22"/>
          <w:lang w:eastAsia="ar-SA"/>
        </w:rPr>
        <w:t xml:space="preserve"> di avere preso visione del Codice di Comportamento nazionale dei pubblici dipendenti e del Codice di Ateneo, tramite consultazione della documentazione ( </w:t>
      </w:r>
      <w:r w:rsidR="00D83E57" w:rsidRPr="00F31C6D">
        <w:rPr>
          <w:color w:val="auto"/>
          <w:sz w:val="22"/>
          <w:szCs w:val="22"/>
          <w:lang w:eastAsia="ar-SA"/>
        </w:rPr>
        <w:t xml:space="preserve">sostitutiva nella consegna tramite e-mail) nei link del sito </w:t>
      </w:r>
      <w:hyperlink r:id="rId8" w:history="1">
        <w:r w:rsidR="00D83E57" w:rsidRPr="00F31C6D">
          <w:rPr>
            <w:rStyle w:val="Collegamentoipertestuale"/>
            <w:sz w:val="22"/>
            <w:szCs w:val="22"/>
            <w:lang w:eastAsia="ar-SA"/>
          </w:rPr>
          <w:t>www.unica.it</w:t>
        </w:r>
      </w:hyperlink>
      <w:r w:rsidR="00D83E57" w:rsidRPr="00F31C6D">
        <w:rPr>
          <w:color w:val="auto"/>
          <w:sz w:val="22"/>
          <w:szCs w:val="22"/>
          <w:lang w:eastAsia="ar-SA"/>
        </w:rPr>
        <w:t xml:space="preserve"> (</w:t>
      </w:r>
      <w:hyperlink r:id="rId9" w:history="1">
        <w:r w:rsidR="00D83E57" w:rsidRPr="00F31C6D">
          <w:rPr>
            <w:rStyle w:val="Collegamentoipertestuale"/>
            <w:sz w:val="22"/>
            <w:szCs w:val="22"/>
            <w:lang w:eastAsia="ar-SA"/>
          </w:rPr>
          <w:t>http://sites.unica.it/statutoregolamenti/</w:t>
        </w:r>
      </w:hyperlink>
      <w:r w:rsidR="00D83E57" w:rsidRPr="00F31C6D">
        <w:rPr>
          <w:color w:val="auto"/>
          <w:sz w:val="22"/>
          <w:szCs w:val="22"/>
          <w:lang w:eastAsia="ar-SA"/>
        </w:rPr>
        <w:t xml:space="preserve"> ) e si impegna a rispettarne gl</w:t>
      </w:r>
      <w:r w:rsidR="001D550F">
        <w:rPr>
          <w:color w:val="auto"/>
          <w:sz w:val="22"/>
          <w:szCs w:val="22"/>
          <w:lang w:eastAsia="ar-SA"/>
        </w:rPr>
        <w:t>i obblighi di condotta previsti.</w:t>
      </w:r>
    </w:p>
    <w:p w14:paraId="7DE0B3CF" w14:textId="77777777" w:rsidR="00EB1C8A" w:rsidRPr="00F31C6D" w:rsidRDefault="00EB1C8A" w:rsidP="0058359D">
      <w:pPr>
        <w:ind w:left="0"/>
        <w:rPr>
          <w:color w:val="auto"/>
          <w:sz w:val="22"/>
          <w:szCs w:val="22"/>
          <w:lang w:eastAsia="ar-SA"/>
        </w:rPr>
      </w:pPr>
      <w:r w:rsidRPr="00F31C6D">
        <w:rPr>
          <w:color w:val="auto"/>
          <w:sz w:val="22"/>
          <w:szCs w:val="22"/>
          <w:lang w:eastAsia="ar-SA"/>
        </w:rPr>
        <w:t xml:space="preserve">Il Dipendenti pubblici dovranno indicare l’amministrazione di appartenenza e impegnarsi a presentare il relativo nulla osta, in ossequio a quanto disposto dall’art. 53 comma 8, del </w:t>
      </w:r>
      <w:proofErr w:type="spellStart"/>
      <w:r w:rsidRPr="00F31C6D">
        <w:rPr>
          <w:color w:val="auto"/>
          <w:sz w:val="22"/>
          <w:szCs w:val="22"/>
          <w:lang w:eastAsia="ar-SA"/>
        </w:rPr>
        <w:t>D.lgs</w:t>
      </w:r>
      <w:proofErr w:type="spellEnd"/>
      <w:r w:rsidRPr="00F31C6D">
        <w:rPr>
          <w:color w:val="auto"/>
          <w:sz w:val="22"/>
          <w:szCs w:val="22"/>
          <w:lang w:eastAsia="ar-SA"/>
        </w:rPr>
        <w:t xml:space="preserve"> 165/2001.</w:t>
      </w:r>
    </w:p>
    <w:p w14:paraId="305EF51A" w14:textId="77777777" w:rsidR="00BF6226" w:rsidRPr="00776BE4" w:rsidRDefault="00BF6226" w:rsidP="00BF6226">
      <w:pPr>
        <w:pStyle w:val="Paragrafoelenco"/>
        <w:ind w:left="0"/>
        <w:rPr>
          <w:rFonts w:ascii="Garamond" w:hAnsi="Garamond"/>
          <w:sz w:val="22"/>
          <w:szCs w:val="22"/>
          <w:lang w:val="it-IT"/>
        </w:rPr>
      </w:pPr>
      <w:r w:rsidRPr="00776BE4">
        <w:rPr>
          <w:rFonts w:ascii="Garamond" w:hAnsi="Garamond"/>
          <w:sz w:val="22"/>
          <w:szCs w:val="22"/>
          <w:lang w:val="it-IT"/>
        </w:rPr>
        <w:t xml:space="preserve">L'Università degli Studi di Cagliari è titolare del trattamento dei dati personali ai sensi delle norme del regolamento (UE) 2016/679 del Parlamento europeo e del Consiglio, del 27 aprile 2016, e del Codice in materia di protezione dei dati personali </w:t>
      </w:r>
      <w:proofErr w:type="spellStart"/>
      <w:proofErr w:type="gramStart"/>
      <w:r w:rsidRPr="00776BE4">
        <w:rPr>
          <w:rFonts w:ascii="Garamond" w:hAnsi="Garamond"/>
          <w:sz w:val="22"/>
          <w:szCs w:val="22"/>
          <w:lang w:val="it-IT"/>
        </w:rPr>
        <w:t>D.Lgs</w:t>
      </w:r>
      <w:proofErr w:type="gramEnd"/>
      <w:r w:rsidRPr="00776BE4">
        <w:rPr>
          <w:rFonts w:ascii="Garamond" w:hAnsi="Garamond"/>
          <w:sz w:val="22"/>
          <w:szCs w:val="22"/>
          <w:lang w:val="it-IT"/>
        </w:rPr>
        <w:t>.</w:t>
      </w:r>
      <w:proofErr w:type="spellEnd"/>
      <w:r w:rsidRPr="00776BE4">
        <w:rPr>
          <w:rFonts w:ascii="Garamond" w:hAnsi="Garamond"/>
          <w:sz w:val="22"/>
          <w:szCs w:val="22"/>
          <w:lang w:val="it-IT"/>
        </w:rPr>
        <w:t xml:space="preserve"> 196/2003, nel rispetto della dignità umana, dei diritti e delle libertà fondamentali della persona.</w:t>
      </w:r>
    </w:p>
    <w:p w14:paraId="45EDA54F" w14:textId="77777777" w:rsidR="00BF6226" w:rsidRPr="00776BE4" w:rsidRDefault="00BF6226" w:rsidP="00BF6226">
      <w:pPr>
        <w:pStyle w:val="Paragrafoelenco"/>
        <w:ind w:left="0"/>
        <w:rPr>
          <w:rFonts w:ascii="Garamond" w:hAnsi="Garamond"/>
          <w:sz w:val="22"/>
          <w:szCs w:val="22"/>
          <w:lang w:val="it-IT"/>
        </w:rPr>
      </w:pPr>
      <w:r w:rsidRPr="00776BE4">
        <w:rPr>
          <w:rFonts w:ascii="Garamond" w:hAnsi="Garamond"/>
          <w:sz w:val="22"/>
          <w:szCs w:val="22"/>
          <w:lang w:val="it-IT"/>
        </w:rPr>
        <w:t>L’informativa sul trattamento dati per la categoria di interessato DIPENDENTI / CITTADINI è pubblicata sul sito https://www.unica.it/unica/it/utility_privacy.page.</w:t>
      </w:r>
    </w:p>
    <w:p w14:paraId="48EBB0C0" w14:textId="77777777" w:rsidR="00D83E57" w:rsidRPr="00F31C6D" w:rsidRDefault="00D83E57" w:rsidP="0058359D">
      <w:pPr>
        <w:ind w:left="0"/>
        <w:rPr>
          <w:color w:val="auto"/>
          <w:sz w:val="22"/>
          <w:szCs w:val="22"/>
          <w:lang w:eastAsia="ar-SA"/>
        </w:rPr>
      </w:pPr>
    </w:p>
    <w:p w14:paraId="14E8828E" w14:textId="77777777" w:rsidR="00D83E57" w:rsidRPr="00F31C6D" w:rsidRDefault="00D83E57" w:rsidP="0058359D">
      <w:pPr>
        <w:ind w:left="0"/>
        <w:rPr>
          <w:sz w:val="22"/>
          <w:szCs w:val="22"/>
          <w:lang w:eastAsia="ar-SA"/>
        </w:rPr>
      </w:pPr>
      <w:r w:rsidRPr="00F31C6D">
        <w:rPr>
          <w:color w:val="auto"/>
          <w:sz w:val="22"/>
          <w:szCs w:val="22"/>
          <w:lang w:eastAsia="ar-SA"/>
        </w:rPr>
        <w:t>Il sottoscritto si impegna a dare immediata comunicazione di qualunque variazione a quanto sopra dichiarato.</w:t>
      </w:r>
    </w:p>
    <w:p w14:paraId="36E53C08" w14:textId="77777777" w:rsidR="00D83E57" w:rsidRPr="00F31C6D" w:rsidRDefault="00D83E57" w:rsidP="0058359D">
      <w:pPr>
        <w:ind w:left="0"/>
        <w:rPr>
          <w:sz w:val="22"/>
          <w:szCs w:val="22"/>
          <w:lang w:eastAsia="ar-SA"/>
        </w:rPr>
      </w:pPr>
    </w:p>
    <w:p w14:paraId="133CCC76" w14:textId="77777777" w:rsidR="00D83E57" w:rsidRPr="00F31C6D" w:rsidRDefault="00D83E57" w:rsidP="0058359D">
      <w:pPr>
        <w:ind w:left="0"/>
        <w:rPr>
          <w:sz w:val="22"/>
          <w:szCs w:val="22"/>
          <w:lang w:eastAsia="ar-SA"/>
        </w:rPr>
      </w:pPr>
      <w:r w:rsidRPr="00F31C6D">
        <w:rPr>
          <w:sz w:val="22"/>
          <w:szCs w:val="22"/>
          <w:lang w:eastAsia="ar-SA"/>
        </w:rPr>
        <w:t>Il/La sottoscritto/a chiede, inoltre, che tutt</w:t>
      </w:r>
      <w:r w:rsidR="00576246" w:rsidRPr="00F31C6D">
        <w:rPr>
          <w:sz w:val="22"/>
          <w:szCs w:val="22"/>
          <w:lang w:eastAsia="ar-SA"/>
        </w:rPr>
        <w:t>e</w:t>
      </w:r>
      <w:r w:rsidRPr="00F31C6D">
        <w:rPr>
          <w:sz w:val="22"/>
          <w:szCs w:val="22"/>
          <w:lang w:eastAsia="ar-SA"/>
        </w:rPr>
        <w:t xml:space="preserve"> le comunicazioni relative alla presente selezione siano inviate al seguente indirizzo, impegnandosi a segnalare tempestivamente ogni variazione del medesimo:</w:t>
      </w:r>
    </w:p>
    <w:p w14:paraId="1E7C7E45" w14:textId="77777777" w:rsidR="00D83E57" w:rsidRPr="00F31C6D" w:rsidRDefault="00D83E57" w:rsidP="0058359D">
      <w:pPr>
        <w:ind w:left="0"/>
        <w:rPr>
          <w:sz w:val="22"/>
          <w:szCs w:val="22"/>
          <w:lang w:eastAsia="ar-SA"/>
        </w:rPr>
      </w:pPr>
    </w:p>
    <w:p w14:paraId="2904E7C6" w14:textId="77777777" w:rsidR="00D83E57" w:rsidRPr="00F31C6D" w:rsidRDefault="00D83E57" w:rsidP="0058359D">
      <w:pPr>
        <w:ind w:left="0"/>
        <w:rPr>
          <w:sz w:val="22"/>
          <w:szCs w:val="22"/>
          <w:lang w:eastAsia="ar-SA"/>
        </w:rPr>
      </w:pPr>
      <w:r w:rsidRPr="00F31C6D">
        <w:rPr>
          <w:sz w:val="22"/>
          <w:szCs w:val="22"/>
          <w:lang w:eastAsia="ar-SA"/>
        </w:rPr>
        <w:t>Nome e Cognome ___________________________ Via ______________________ n. _______ CAP ___________ Città _______________________________________ Prov ______ Tel _____________ Email ___________________________________________________________</w:t>
      </w:r>
      <w:r w:rsidR="009268AB" w:rsidRPr="00F31C6D">
        <w:rPr>
          <w:sz w:val="22"/>
          <w:szCs w:val="22"/>
          <w:lang w:eastAsia="ar-SA"/>
        </w:rPr>
        <w:t>PEC_______________________________________________</w:t>
      </w:r>
    </w:p>
    <w:p w14:paraId="3C3C4E14" w14:textId="77777777" w:rsidR="00D83E57" w:rsidRPr="00F31C6D" w:rsidRDefault="00D83E57" w:rsidP="0058359D">
      <w:pPr>
        <w:ind w:left="0"/>
        <w:rPr>
          <w:sz w:val="22"/>
          <w:szCs w:val="22"/>
          <w:lang w:eastAsia="ar-SA"/>
        </w:rPr>
      </w:pPr>
    </w:p>
    <w:p w14:paraId="708C231D" w14:textId="77777777" w:rsidR="00D83E57" w:rsidRPr="00F31C6D" w:rsidRDefault="00D83E57" w:rsidP="0058359D">
      <w:pPr>
        <w:ind w:left="0"/>
        <w:rPr>
          <w:sz w:val="22"/>
          <w:szCs w:val="22"/>
          <w:lang w:eastAsia="ar-SA"/>
        </w:rPr>
      </w:pPr>
      <w:r w:rsidRPr="00F31C6D">
        <w:rPr>
          <w:sz w:val="22"/>
          <w:szCs w:val="22"/>
          <w:lang w:eastAsia="ar-SA"/>
        </w:rPr>
        <w:t xml:space="preserve">Allega inoltre alla domanda: </w:t>
      </w:r>
    </w:p>
    <w:p w14:paraId="4B2C052C" w14:textId="77777777" w:rsidR="00D83E57" w:rsidRPr="00F31C6D" w:rsidRDefault="00D83E57" w:rsidP="00D83E57">
      <w:pPr>
        <w:ind w:left="0"/>
        <w:rPr>
          <w:sz w:val="22"/>
          <w:szCs w:val="22"/>
          <w:lang w:eastAsia="ar-SA"/>
        </w:rPr>
      </w:pPr>
      <w:r w:rsidRPr="00F31C6D">
        <w:rPr>
          <w:sz w:val="22"/>
          <w:szCs w:val="22"/>
          <w:lang w:eastAsia="ar-SA"/>
        </w:rPr>
        <w:lastRenderedPageBreak/>
        <w:t>- Curriculum vitae datato e sottoscritto</w:t>
      </w:r>
      <w:r w:rsidR="00DD623E" w:rsidRPr="00F31C6D">
        <w:rPr>
          <w:sz w:val="22"/>
          <w:szCs w:val="22"/>
          <w:lang w:eastAsia="ar-SA"/>
        </w:rPr>
        <w:t xml:space="preserve"> </w:t>
      </w:r>
    </w:p>
    <w:p w14:paraId="72CF49B7" w14:textId="77777777" w:rsidR="00D83E57" w:rsidRPr="00F31C6D" w:rsidRDefault="00D83E57" w:rsidP="00D83E57">
      <w:pPr>
        <w:ind w:left="0"/>
        <w:rPr>
          <w:sz w:val="22"/>
          <w:szCs w:val="22"/>
          <w:lang w:eastAsia="ar-SA"/>
        </w:rPr>
      </w:pPr>
      <w:r w:rsidRPr="00F31C6D">
        <w:rPr>
          <w:sz w:val="22"/>
          <w:szCs w:val="22"/>
          <w:lang w:eastAsia="ar-SA"/>
        </w:rPr>
        <w:t>- Copia fotostatica del documento di identità</w:t>
      </w:r>
    </w:p>
    <w:p w14:paraId="154BDE6E" w14:textId="77777777" w:rsidR="00D83E57" w:rsidRPr="00F31C6D" w:rsidRDefault="00D83E57" w:rsidP="00D83E57">
      <w:pPr>
        <w:ind w:left="0"/>
        <w:rPr>
          <w:sz w:val="22"/>
          <w:szCs w:val="22"/>
          <w:lang w:eastAsia="ar-SA"/>
        </w:rPr>
      </w:pPr>
      <w:r w:rsidRPr="00F31C6D">
        <w:rPr>
          <w:sz w:val="22"/>
          <w:szCs w:val="22"/>
          <w:lang w:eastAsia="ar-SA"/>
        </w:rPr>
        <w:t>- Copia fotostatica del Codice Fiscale</w:t>
      </w:r>
    </w:p>
    <w:p w14:paraId="1AA0D9A3" w14:textId="77777777" w:rsidR="00576246" w:rsidRPr="00F31C6D" w:rsidRDefault="00D83E57" w:rsidP="00576246">
      <w:pPr>
        <w:ind w:left="0"/>
        <w:rPr>
          <w:sz w:val="22"/>
          <w:szCs w:val="22"/>
          <w:lang w:eastAsia="ar-SA"/>
        </w:rPr>
      </w:pPr>
      <w:r w:rsidRPr="00F31C6D">
        <w:rPr>
          <w:sz w:val="22"/>
          <w:szCs w:val="22"/>
          <w:lang w:eastAsia="ar-SA"/>
        </w:rPr>
        <w:t>-</w:t>
      </w:r>
      <w:r w:rsidR="00576246" w:rsidRPr="00F31C6D">
        <w:rPr>
          <w:sz w:val="22"/>
          <w:szCs w:val="22"/>
          <w:lang w:eastAsia="ar-SA"/>
        </w:rPr>
        <w:t xml:space="preserve"> </w:t>
      </w:r>
      <w:r w:rsidR="00B2579F" w:rsidRPr="00F31C6D">
        <w:rPr>
          <w:sz w:val="22"/>
          <w:szCs w:val="22"/>
          <w:lang w:eastAsia="ar-SA"/>
        </w:rPr>
        <w:t>D</w:t>
      </w:r>
      <w:r w:rsidR="00576246" w:rsidRPr="00F31C6D">
        <w:rPr>
          <w:sz w:val="22"/>
          <w:szCs w:val="22"/>
          <w:lang w:eastAsia="ar-SA"/>
        </w:rPr>
        <w:t>ichiarazione sostitutiva di certificazioni (Allegato B), rilasciata ai sensi dell’art. 46 D.P.R. 28/12/2000 n. 445, relativamente ai titoli di cui all’art. 7;</w:t>
      </w:r>
    </w:p>
    <w:p w14:paraId="27C9F41E" w14:textId="77777777" w:rsidR="00576246" w:rsidRPr="00F31C6D" w:rsidRDefault="00B2579F" w:rsidP="00576246">
      <w:pPr>
        <w:ind w:left="0"/>
        <w:rPr>
          <w:sz w:val="22"/>
          <w:szCs w:val="22"/>
          <w:lang w:eastAsia="ar-SA"/>
        </w:rPr>
      </w:pPr>
      <w:r w:rsidRPr="00F31C6D">
        <w:rPr>
          <w:sz w:val="22"/>
          <w:szCs w:val="22"/>
          <w:lang w:eastAsia="ar-SA"/>
        </w:rPr>
        <w:t>- D</w:t>
      </w:r>
      <w:r w:rsidR="00576246" w:rsidRPr="00F31C6D">
        <w:rPr>
          <w:sz w:val="22"/>
          <w:szCs w:val="22"/>
          <w:lang w:eastAsia="ar-SA"/>
        </w:rPr>
        <w:t>ichiarazione sostitutiva di atto di notorietà (Allegato C), rilasciata ai sensi dell’art. 47 D.P.R. 28/12/2000, relativamente alla conformità all’originale di eventuali titoli prodotti in copia.</w:t>
      </w:r>
    </w:p>
    <w:p w14:paraId="09A6FBB1" w14:textId="77777777" w:rsidR="00D83E57" w:rsidRPr="00F31C6D" w:rsidRDefault="00D83E57" w:rsidP="00D83E57">
      <w:pPr>
        <w:ind w:left="0"/>
        <w:rPr>
          <w:sz w:val="22"/>
          <w:szCs w:val="22"/>
          <w:lang w:eastAsia="ar-SA"/>
        </w:rPr>
      </w:pPr>
    </w:p>
    <w:p w14:paraId="66127224" w14:textId="77777777" w:rsidR="00D83E57" w:rsidRPr="00F31C6D" w:rsidRDefault="00D83E57" w:rsidP="00D83E57">
      <w:pPr>
        <w:ind w:left="0"/>
        <w:rPr>
          <w:sz w:val="22"/>
          <w:szCs w:val="22"/>
          <w:lang w:eastAsia="ar-SA"/>
        </w:rPr>
      </w:pPr>
      <w:r w:rsidRPr="00F31C6D">
        <w:rPr>
          <w:sz w:val="22"/>
          <w:szCs w:val="22"/>
          <w:lang w:eastAsia="ar-SA"/>
        </w:rPr>
        <w:t>Il candidato è a conoscenza che:</w:t>
      </w:r>
    </w:p>
    <w:p w14:paraId="6CB1BBCC" w14:textId="77777777" w:rsidR="00D83E57" w:rsidRPr="00F31C6D" w:rsidRDefault="00D83E57" w:rsidP="00D83E57">
      <w:pPr>
        <w:ind w:left="0"/>
        <w:rPr>
          <w:sz w:val="22"/>
          <w:szCs w:val="22"/>
          <w:lang w:eastAsia="ar-SA"/>
        </w:rPr>
      </w:pPr>
      <w:r w:rsidRPr="00F31C6D">
        <w:rPr>
          <w:sz w:val="22"/>
          <w:szCs w:val="22"/>
          <w:lang w:eastAsia="ar-SA"/>
        </w:rPr>
        <w:t>- la violazione degli obblighi derivanti dal Codice di comportamento nazionale dei dipendenti pubblici e del Codice di Ateneo può comportare, fatte salve specifiche ulteriori previsioni di legge, la risoluzione o decadenza del rapporto;</w:t>
      </w:r>
    </w:p>
    <w:p w14:paraId="797E7073" w14:textId="77777777" w:rsidR="00D83E57" w:rsidRPr="00F31C6D" w:rsidRDefault="00D83E57" w:rsidP="00D83E57">
      <w:pPr>
        <w:ind w:left="0"/>
        <w:rPr>
          <w:sz w:val="22"/>
          <w:szCs w:val="22"/>
          <w:lang w:eastAsia="ar-SA"/>
        </w:rPr>
      </w:pPr>
      <w:r w:rsidRPr="00F31C6D">
        <w:rPr>
          <w:sz w:val="22"/>
          <w:szCs w:val="22"/>
          <w:lang w:eastAsia="ar-SA"/>
        </w:rPr>
        <w:t xml:space="preserve">- ai sensi del </w:t>
      </w:r>
      <w:proofErr w:type="gramStart"/>
      <w:r w:rsidRPr="00F31C6D">
        <w:rPr>
          <w:sz w:val="22"/>
          <w:szCs w:val="22"/>
          <w:lang w:eastAsia="ar-SA"/>
        </w:rPr>
        <w:t>D.Lgs</w:t>
      </w:r>
      <w:proofErr w:type="gramEnd"/>
      <w:r w:rsidRPr="00F31C6D">
        <w:rPr>
          <w:sz w:val="22"/>
          <w:szCs w:val="22"/>
          <w:lang w:eastAsia="ar-SA"/>
        </w:rPr>
        <w:t xml:space="preserve">. </w:t>
      </w:r>
      <w:r w:rsidR="006334DC" w:rsidRPr="00F31C6D">
        <w:rPr>
          <w:sz w:val="22"/>
          <w:szCs w:val="22"/>
          <w:lang w:eastAsia="ar-SA"/>
        </w:rPr>
        <w:t>n. 196/2003, i dati forniti con le presenti dichiarazioni sostitutive saranno trattati, in forma cartacea o informatica, ai soli fini della procedura;</w:t>
      </w:r>
    </w:p>
    <w:p w14:paraId="02ACE8FD" w14:textId="77777777" w:rsidR="006334DC" w:rsidRPr="00F31C6D" w:rsidRDefault="006334DC" w:rsidP="00D83E57">
      <w:pPr>
        <w:ind w:left="0"/>
        <w:rPr>
          <w:sz w:val="22"/>
          <w:szCs w:val="22"/>
          <w:lang w:eastAsia="ar-SA"/>
        </w:rPr>
      </w:pPr>
      <w:r w:rsidRPr="00F31C6D">
        <w:rPr>
          <w:sz w:val="22"/>
          <w:szCs w:val="22"/>
          <w:lang w:eastAsia="ar-SA"/>
        </w:rPr>
        <w:t xml:space="preserve">- ai sensi del D. Lgs. N. 33/2013, l’Università degli Studi di Cagliari effettuerà il trattamento di diffusione online del curriculum vitae del soggetto risultato vincitore della presente procedura. La diffusione del curriculum avverrà mediante pubblicazione nella sezione “Amministrazione trasparente” del sito internet istituzionale: </w:t>
      </w:r>
      <w:proofErr w:type="gramStart"/>
      <w:r w:rsidRPr="00F31C6D">
        <w:rPr>
          <w:sz w:val="22"/>
          <w:szCs w:val="22"/>
          <w:lang w:eastAsia="ar-SA"/>
        </w:rPr>
        <w:t>trasparenza.unica.it .</w:t>
      </w:r>
      <w:proofErr w:type="gramEnd"/>
      <w:r w:rsidRPr="00F31C6D">
        <w:rPr>
          <w:sz w:val="22"/>
          <w:szCs w:val="22"/>
          <w:lang w:eastAsia="ar-SA"/>
        </w:rPr>
        <w:t xml:space="preserve"> Il curriculum rimarrà pubblicato online per il periodo indicato dal D. Lgs. N. 33/2013, sarà indicizzabile dai motori di ricerca, visibile, consultabile e riutilizzabile dal chiunque, nei termini di legge.</w:t>
      </w:r>
    </w:p>
    <w:p w14:paraId="3E72D31B" w14:textId="77777777" w:rsidR="0058359D" w:rsidRPr="00F31C6D" w:rsidRDefault="0058359D" w:rsidP="0058359D">
      <w:pPr>
        <w:ind w:left="0"/>
        <w:rPr>
          <w:sz w:val="22"/>
          <w:szCs w:val="22"/>
          <w:lang w:eastAsia="ar-SA"/>
        </w:rPr>
      </w:pPr>
    </w:p>
    <w:p w14:paraId="56197832" w14:textId="77777777" w:rsidR="0058359D" w:rsidRPr="00F31C6D" w:rsidRDefault="0058359D" w:rsidP="0058359D">
      <w:pPr>
        <w:ind w:left="0"/>
        <w:rPr>
          <w:sz w:val="22"/>
          <w:szCs w:val="22"/>
          <w:lang w:eastAsia="ar-SA"/>
        </w:rPr>
      </w:pPr>
    </w:p>
    <w:p w14:paraId="2A24E84A" w14:textId="77777777" w:rsidR="0058359D" w:rsidRPr="00F31C6D" w:rsidRDefault="0058359D" w:rsidP="0058359D">
      <w:pPr>
        <w:ind w:left="0"/>
        <w:rPr>
          <w:sz w:val="22"/>
          <w:szCs w:val="22"/>
          <w:lang w:eastAsia="ar-SA"/>
        </w:rPr>
      </w:pPr>
    </w:p>
    <w:p w14:paraId="64F0155B" w14:textId="77777777" w:rsidR="0058359D" w:rsidRPr="00F31C6D" w:rsidRDefault="0058359D" w:rsidP="0058359D">
      <w:pPr>
        <w:ind w:left="0"/>
        <w:rPr>
          <w:sz w:val="22"/>
          <w:szCs w:val="22"/>
          <w:lang w:eastAsia="ar-SA"/>
        </w:rPr>
      </w:pPr>
      <w:r w:rsidRPr="00F31C6D">
        <w:rPr>
          <w:sz w:val="22"/>
          <w:szCs w:val="22"/>
          <w:lang w:eastAsia="ar-SA"/>
        </w:rPr>
        <w:t>Data e firma</w:t>
      </w:r>
    </w:p>
    <w:p w14:paraId="69701FEB" w14:textId="77777777" w:rsidR="00D37C82" w:rsidRPr="00F31C6D" w:rsidRDefault="00D37C82" w:rsidP="0058359D">
      <w:pPr>
        <w:ind w:left="0"/>
        <w:rPr>
          <w:sz w:val="22"/>
          <w:szCs w:val="22"/>
          <w:lang w:eastAsia="ar-SA"/>
        </w:rPr>
      </w:pPr>
      <w:r w:rsidRPr="00F31C6D">
        <w:rPr>
          <w:sz w:val="22"/>
          <w:szCs w:val="22"/>
          <w:lang w:eastAsia="ar-SA"/>
        </w:rPr>
        <w:t>_____________,__________________</w:t>
      </w:r>
    </w:p>
    <w:p w14:paraId="0D856EBD" w14:textId="77777777" w:rsidR="00D37C82" w:rsidRPr="00F31C6D" w:rsidRDefault="00D37C82" w:rsidP="0058359D">
      <w:pPr>
        <w:ind w:left="0"/>
        <w:rPr>
          <w:sz w:val="22"/>
          <w:szCs w:val="22"/>
          <w:lang w:eastAsia="ar-SA"/>
        </w:rPr>
      </w:pPr>
    </w:p>
    <w:p w14:paraId="52F5FF82" w14:textId="77777777" w:rsidR="00D37C82" w:rsidRPr="00F31C6D" w:rsidRDefault="00D37C82" w:rsidP="0058359D">
      <w:pPr>
        <w:ind w:left="0"/>
        <w:rPr>
          <w:sz w:val="22"/>
          <w:szCs w:val="22"/>
          <w:lang w:eastAsia="ar-SA"/>
        </w:rPr>
      </w:pPr>
    </w:p>
    <w:p w14:paraId="4257F691" w14:textId="77777777" w:rsidR="00D37C82" w:rsidRPr="00F31C6D" w:rsidRDefault="00D37C82" w:rsidP="0058359D">
      <w:pPr>
        <w:ind w:left="0"/>
        <w:rPr>
          <w:sz w:val="22"/>
          <w:szCs w:val="22"/>
          <w:lang w:eastAsia="ar-SA"/>
        </w:rPr>
      </w:pPr>
    </w:p>
    <w:p w14:paraId="439AF86F" w14:textId="77777777" w:rsidR="00D37C82" w:rsidRPr="00F31C6D" w:rsidRDefault="00D37C82" w:rsidP="0058359D">
      <w:pPr>
        <w:ind w:left="0"/>
        <w:rPr>
          <w:sz w:val="22"/>
          <w:szCs w:val="22"/>
          <w:lang w:eastAsia="ar-SA"/>
        </w:rPr>
      </w:pPr>
      <w:r w:rsidRPr="00F31C6D">
        <w:rPr>
          <w:sz w:val="22"/>
          <w:szCs w:val="22"/>
          <w:lang w:eastAsia="ar-SA"/>
        </w:rPr>
        <w:t>_________________________</w:t>
      </w:r>
    </w:p>
    <w:p w14:paraId="2B399969" w14:textId="77777777" w:rsidR="00D37C82" w:rsidRPr="00F31C6D" w:rsidRDefault="00D37C82" w:rsidP="0058359D">
      <w:pPr>
        <w:ind w:left="0"/>
        <w:jc w:val="center"/>
        <w:rPr>
          <w:sz w:val="22"/>
          <w:szCs w:val="22"/>
          <w:lang w:eastAsia="ar-SA"/>
        </w:rPr>
      </w:pPr>
    </w:p>
    <w:p w14:paraId="5BBF17E0" w14:textId="77777777" w:rsidR="00D37C82" w:rsidRPr="00F31C6D" w:rsidRDefault="00D37C82" w:rsidP="0058359D">
      <w:pPr>
        <w:ind w:left="0"/>
        <w:jc w:val="center"/>
        <w:rPr>
          <w:sz w:val="22"/>
          <w:szCs w:val="22"/>
          <w:lang w:eastAsia="ar-SA"/>
        </w:rPr>
      </w:pPr>
    </w:p>
    <w:p w14:paraId="4D03D832" w14:textId="77777777" w:rsidR="0058359D" w:rsidRPr="00F31C6D" w:rsidRDefault="0058359D" w:rsidP="0058359D">
      <w:pPr>
        <w:ind w:left="0"/>
        <w:jc w:val="center"/>
        <w:rPr>
          <w:b/>
          <w:sz w:val="22"/>
          <w:szCs w:val="22"/>
          <w:lang w:eastAsia="ar-SA"/>
        </w:rPr>
      </w:pPr>
      <w:r w:rsidRPr="00F31C6D">
        <w:rPr>
          <w:sz w:val="22"/>
          <w:szCs w:val="22"/>
          <w:lang w:eastAsia="ar-SA"/>
        </w:rPr>
        <w:br w:type="page"/>
      </w:r>
      <w:r w:rsidR="006334DC" w:rsidRPr="00F31C6D">
        <w:rPr>
          <w:b/>
          <w:sz w:val="22"/>
          <w:szCs w:val="22"/>
          <w:lang w:eastAsia="ar-SA"/>
        </w:rPr>
        <w:lastRenderedPageBreak/>
        <w:t>Dichiarazione sostitutiva di certificazione</w:t>
      </w:r>
      <w:r w:rsidR="006334DC" w:rsidRPr="00F31C6D">
        <w:rPr>
          <w:sz w:val="22"/>
          <w:szCs w:val="22"/>
          <w:lang w:eastAsia="ar-SA"/>
        </w:rPr>
        <w:t xml:space="preserve"> (</w:t>
      </w:r>
      <w:r w:rsidRPr="00F31C6D">
        <w:rPr>
          <w:b/>
          <w:sz w:val="22"/>
          <w:szCs w:val="22"/>
          <w:lang w:eastAsia="ar-SA"/>
        </w:rPr>
        <w:t>Allegato B</w:t>
      </w:r>
      <w:r w:rsidR="006334DC" w:rsidRPr="00F31C6D">
        <w:rPr>
          <w:b/>
          <w:sz w:val="22"/>
          <w:szCs w:val="22"/>
          <w:lang w:eastAsia="ar-SA"/>
        </w:rPr>
        <w:t>)</w:t>
      </w:r>
    </w:p>
    <w:p w14:paraId="2789DE9E" w14:textId="77777777" w:rsidR="006334DC" w:rsidRPr="00F31C6D" w:rsidRDefault="006334DC" w:rsidP="0058359D">
      <w:pPr>
        <w:ind w:left="0"/>
        <w:jc w:val="center"/>
        <w:rPr>
          <w:b/>
          <w:sz w:val="22"/>
          <w:szCs w:val="22"/>
          <w:lang w:eastAsia="ar-SA"/>
        </w:rPr>
      </w:pPr>
      <w:r w:rsidRPr="00F31C6D">
        <w:rPr>
          <w:b/>
          <w:sz w:val="22"/>
          <w:szCs w:val="22"/>
          <w:lang w:eastAsia="ar-SA"/>
        </w:rPr>
        <w:t>Rilasciato ai sensi dell’art. 46 del DPR 28 dicembre 2000 n. 445</w:t>
      </w:r>
    </w:p>
    <w:p w14:paraId="6F2E0ED0" w14:textId="77777777" w:rsidR="0058359D" w:rsidRPr="00F31C6D" w:rsidRDefault="0058359D" w:rsidP="0058359D">
      <w:pPr>
        <w:ind w:left="0"/>
        <w:jc w:val="center"/>
        <w:rPr>
          <w:sz w:val="22"/>
          <w:szCs w:val="22"/>
          <w:lang w:eastAsia="ar-SA"/>
        </w:rPr>
      </w:pPr>
    </w:p>
    <w:p w14:paraId="54FB4356" w14:textId="77777777" w:rsidR="0058359D" w:rsidRPr="00F31C6D" w:rsidRDefault="0058359D" w:rsidP="0058359D">
      <w:pPr>
        <w:tabs>
          <w:tab w:val="clear" w:pos="9000"/>
          <w:tab w:val="left" w:pos="9214"/>
        </w:tabs>
        <w:suppressAutoHyphens/>
        <w:spacing w:line="360" w:lineRule="auto"/>
        <w:ind w:left="0" w:right="141"/>
        <w:rPr>
          <w:bCs/>
          <w:color w:val="auto"/>
          <w:sz w:val="22"/>
          <w:szCs w:val="22"/>
          <w:lang w:eastAsia="ar-SA"/>
        </w:rPr>
      </w:pPr>
      <w:r w:rsidRPr="00F31C6D">
        <w:rPr>
          <w:bCs/>
          <w:color w:val="auto"/>
          <w:sz w:val="22"/>
          <w:szCs w:val="22"/>
          <w:lang w:eastAsia="ar-SA"/>
        </w:rPr>
        <w:t>Il/La sottoscritto/a ______________________________</w:t>
      </w:r>
      <w:r w:rsidR="00EB5367" w:rsidRPr="00F31C6D">
        <w:rPr>
          <w:bCs/>
          <w:color w:val="auto"/>
          <w:sz w:val="22"/>
          <w:szCs w:val="22"/>
          <w:lang w:eastAsia="ar-SA"/>
        </w:rPr>
        <w:t xml:space="preserve">______________________ nato/a </w:t>
      </w:r>
      <w:r w:rsidRPr="00F31C6D">
        <w:rPr>
          <w:bCs/>
          <w:color w:val="auto"/>
          <w:sz w:val="22"/>
          <w:szCs w:val="22"/>
          <w:lang w:eastAsia="ar-SA"/>
        </w:rPr>
        <w:t>_______________________________________________ il ______________, residente in ____________________________, e domiciliato/a in ______________________</w:t>
      </w:r>
      <w:r w:rsidR="00EB5367" w:rsidRPr="00F31C6D">
        <w:rPr>
          <w:bCs/>
          <w:color w:val="auto"/>
          <w:sz w:val="22"/>
          <w:szCs w:val="22"/>
          <w:lang w:eastAsia="ar-SA"/>
        </w:rPr>
        <w:t xml:space="preserve"> </w:t>
      </w:r>
      <w:proofErr w:type="spellStart"/>
      <w:r w:rsidRPr="00F31C6D">
        <w:rPr>
          <w:bCs/>
          <w:color w:val="auto"/>
          <w:sz w:val="22"/>
          <w:szCs w:val="22"/>
          <w:lang w:eastAsia="ar-SA"/>
        </w:rPr>
        <w:t>ia</w:t>
      </w:r>
      <w:proofErr w:type="spellEnd"/>
      <w:r w:rsidRPr="00F31C6D">
        <w:rPr>
          <w:bCs/>
          <w:color w:val="auto"/>
          <w:sz w:val="22"/>
          <w:szCs w:val="22"/>
          <w:lang w:eastAsia="ar-SA"/>
        </w:rPr>
        <w:t xml:space="preserve">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14:paraId="46532B29" w14:textId="77777777" w:rsidR="0058359D" w:rsidRPr="00F31C6D" w:rsidRDefault="0058359D" w:rsidP="0058359D">
      <w:pPr>
        <w:keepNext/>
        <w:tabs>
          <w:tab w:val="clear" w:pos="9000"/>
          <w:tab w:val="num" w:pos="432"/>
        </w:tabs>
        <w:suppressAutoHyphens/>
        <w:spacing w:line="360" w:lineRule="auto"/>
        <w:ind w:left="0" w:right="141"/>
        <w:jc w:val="center"/>
        <w:outlineLvl w:val="0"/>
        <w:rPr>
          <w:color w:val="auto"/>
          <w:sz w:val="22"/>
          <w:szCs w:val="22"/>
          <w:lang w:eastAsia="ar-SA"/>
        </w:rPr>
      </w:pPr>
      <w:r w:rsidRPr="00F31C6D">
        <w:rPr>
          <w:color w:val="auto"/>
          <w:sz w:val="22"/>
          <w:szCs w:val="22"/>
          <w:lang w:eastAsia="ar-SA"/>
        </w:rPr>
        <w:t>D I C H I A R A</w:t>
      </w:r>
    </w:p>
    <w:p w14:paraId="7FAB9377" w14:textId="77777777" w:rsidR="006334DC" w:rsidRPr="00F31C6D" w:rsidRDefault="006334DC" w:rsidP="006334DC">
      <w:pPr>
        <w:keepNext/>
        <w:tabs>
          <w:tab w:val="clear" w:pos="9000"/>
          <w:tab w:val="num" w:pos="432"/>
        </w:tabs>
        <w:suppressAutoHyphens/>
        <w:spacing w:line="360" w:lineRule="auto"/>
        <w:ind w:left="0" w:right="141"/>
        <w:outlineLvl w:val="0"/>
        <w:rPr>
          <w:color w:val="auto"/>
          <w:sz w:val="22"/>
          <w:szCs w:val="22"/>
          <w:lang w:eastAsia="ar-SA"/>
        </w:rPr>
      </w:pPr>
      <w:r w:rsidRPr="00F31C6D">
        <w:rPr>
          <w:color w:val="auto"/>
          <w:sz w:val="22"/>
          <w:szCs w:val="22"/>
          <w:lang w:eastAsia="ar-SA"/>
        </w:rPr>
        <w:t>Di essere in possesso dei seguenti titoli valutabili (indicare con precisione tutti gli elementi utili alla valutazione)</w:t>
      </w:r>
    </w:p>
    <w:p w14:paraId="744538AF" w14:textId="77777777" w:rsidR="0058359D" w:rsidRPr="00F31C6D" w:rsidRDefault="0058359D" w:rsidP="0058359D">
      <w:pPr>
        <w:tabs>
          <w:tab w:val="clear" w:pos="9000"/>
        </w:tabs>
        <w:suppressAutoHyphens/>
        <w:spacing w:line="360" w:lineRule="auto"/>
        <w:ind w:left="0" w:right="141"/>
        <w:rPr>
          <w:color w:val="auto"/>
          <w:sz w:val="22"/>
          <w:szCs w:val="22"/>
          <w:lang w:eastAsia="ar-SA"/>
        </w:rPr>
      </w:pPr>
      <w:r w:rsidRPr="00F31C6D">
        <w:rPr>
          <w:color w:val="auto"/>
          <w:sz w:val="22"/>
          <w:szCs w:val="22"/>
          <w:lang w:eastAsia="ar-SA"/>
        </w:rPr>
        <w:t>_____________________________________________________________</w:t>
      </w:r>
      <w:r w:rsidR="00EB5367" w:rsidRPr="00F31C6D">
        <w:rPr>
          <w:color w:val="auto"/>
          <w:sz w:val="22"/>
          <w:szCs w:val="22"/>
          <w:lang w:eastAsia="ar-SA"/>
        </w:rPr>
        <w:t>_________________________________________________________________________________________________________________________________________________</w:t>
      </w:r>
      <w:r w:rsidRPr="00F31C6D">
        <w:rPr>
          <w:color w:val="auto"/>
          <w:sz w:val="22"/>
          <w:szCs w:val="22"/>
          <w:lang w:eastAsia="ar-SA"/>
        </w:rPr>
        <w:t>_</w:t>
      </w:r>
      <w:r w:rsidR="003F1C9A" w:rsidRPr="00F31C6D">
        <w:rPr>
          <w:color w:val="auto"/>
          <w:sz w:val="22"/>
          <w:szCs w:val="22"/>
          <w:lang w:eastAsia="ar-SA"/>
        </w:rPr>
        <w:t>______________________________________________________________________________________________________________________________________________________________________________________________________________________________________________________</w:t>
      </w:r>
      <w:r w:rsidRPr="00F31C6D">
        <w:rPr>
          <w:color w:val="auto"/>
          <w:sz w:val="22"/>
          <w:szCs w:val="22"/>
          <w:lang w:eastAsia="ar-SA"/>
        </w:rPr>
        <w:t xml:space="preserve"> </w:t>
      </w:r>
    </w:p>
    <w:p w14:paraId="1E9C868A" w14:textId="77777777" w:rsidR="0058359D" w:rsidRPr="00F31C6D" w:rsidRDefault="0058359D" w:rsidP="0058359D">
      <w:pPr>
        <w:tabs>
          <w:tab w:val="clear" w:pos="9000"/>
          <w:tab w:val="left" w:pos="9214"/>
        </w:tabs>
        <w:suppressAutoHyphens/>
        <w:spacing w:line="360" w:lineRule="auto"/>
        <w:ind w:left="0" w:right="142"/>
        <w:rPr>
          <w:bCs/>
          <w:color w:val="auto"/>
          <w:sz w:val="22"/>
          <w:szCs w:val="22"/>
          <w:lang w:eastAsia="ar-SA"/>
        </w:rPr>
      </w:pPr>
      <w:r w:rsidRPr="00F31C6D">
        <w:rPr>
          <w:bCs/>
          <w:color w:val="auto"/>
          <w:sz w:val="22"/>
          <w:szCs w:val="22"/>
          <w:lang w:eastAsia="ar-SA"/>
        </w:rPr>
        <w:t>Dichiaro di essere informato, ai sensi e per gli effetti di cui all'art. 13 del Decreto Legislativo 30 giugno 2003, n.196, che i dati personali raccolti saranno trattati, anche con strumenti informatici, esclusivamente nell'ambito del procedimento per il quale la pr</w:t>
      </w:r>
      <w:r w:rsidR="006334DC" w:rsidRPr="00F31C6D">
        <w:rPr>
          <w:bCs/>
          <w:color w:val="auto"/>
          <w:sz w:val="22"/>
          <w:szCs w:val="22"/>
          <w:lang w:eastAsia="ar-SA"/>
        </w:rPr>
        <w:t>esente dichiarazione viene resa e comunque per adempiere a specifici obblighi di legge.</w:t>
      </w:r>
    </w:p>
    <w:p w14:paraId="75E22470" w14:textId="77777777" w:rsidR="006334DC" w:rsidRPr="00F31C6D" w:rsidRDefault="006334DC" w:rsidP="0058359D">
      <w:pPr>
        <w:tabs>
          <w:tab w:val="clear" w:pos="9000"/>
          <w:tab w:val="left" w:pos="9214"/>
        </w:tabs>
        <w:suppressAutoHyphens/>
        <w:spacing w:line="360" w:lineRule="auto"/>
        <w:ind w:left="0" w:right="142"/>
        <w:rPr>
          <w:bCs/>
          <w:color w:val="auto"/>
          <w:sz w:val="22"/>
          <w:szCs w:val="22"/>
          <w:lang w:eastAsia="ar-SA"/>
        </w:rPr>
      </w:pPr>
      <w:r w:rsidRPr="00F31C6D">
        <w:rPr>
          <w:bCs/>
          <w:color w:val="auto"/>
          <w:sz w:val="22"/>
          <w:szCs w:val="22"/>
          <w:lang w:eastAsia="ar-SA"/>
        </w:rPr>
        <w:t>Presta il proprio consenso al trattamento dei dati personali per i fini indicati nella suddetta informativa.</w:t>
      </w:r>
    </w:p>
    <w:p w14:paraId="7F9CC163" w14:textId="77777777" w:rsidR="006334DC" w:rsidRPr="00F31C6D" w:rsidRDefault="0058359D" w:rsidP="0058359D">
      <w:pPr>
        <w:tabs>
          <w:tab w:val="clear" w:pos="9000"/>
        </w:tabs>
        <w:suppressAutoHyphens/>
        <w:spacing w:line="360" w:lineRule="auto"/>
        <w:ind w:left="0" w:right="141"/>
        <w:jc w:val="left"/>
        <w:rPr>
          <w:color w:val="auto"/>
          <w:sz w:val="22"/>
          <w:szCs w:val="22"/>
          <w:lang w:eastAsia="ar-SA"/>
        </w:rPr>
      </w:pPr>
      <w:r w:rsidRPr="00F31C6D">
        <w:rPr>
          <w:color w:val="auto"/>
          <w:sz w:val="22"/>
          <w:szCs w:val="22"/>
          <w:lang w:eastAsia="ar-SA"/>
        </w:rPr>
        <w:t>Letto, confermato e sottoscritto.</w:t>
      </w:r>
      <w:r w:rsidRPr="00F31C6D">
        <w:rPr>
          <w:color w:val="auto"/>
          <w:sz w:val="22"/>
          <w:szCs w:val="22"/>
          <w:lang w:eastAsia="ar-SA"/>
        </w:rPr>
        <w:tab/>
      </w:r>
      <w:r w:rsidRPr="00F31C6D">
        <w:rPr>
          <w:color w:val="auto"/>
          <w:sz w:val="22"/>
          <w:szCs w:val="22"/>
          <w:lang w:eastAsia="ar-SA"/>
        </w:rPr>
        <w:tab/>
      </w:r>
    </w:p>
    <w:p w14:paraId="3BB3F7F7" w14:textId="77777777" w:rsidR="0058359D" w:rsidRPr="00F31C6D" w:rsidRDefault="006334DC" w:rsidP="0058359D">
      <w:pPr>
        <w:tabs>
          <w:tab w:val="clear" w:pos="9000"/>
        </w:tabs>
        <w:suppressAutoHyphens/>
        <w:spacing w:line="360" w:lineRule="auto"/>
        <w:ind w:left="0" w:right="141"/>
        <w:jc w:val="left"/>
        <w:rPr>
          <w:color w:val="auto"/>
          <w:sz w:val="22"/>
          <w:szCs w:val="22"/>
          <w:lang w:eastAsia="ar-SA"/>
        </w:rPr>
      </w:pPr>
      <w:r w:rsidRPr="00F31C6D">
        <w:rPr>
          <w:color w:val="auto"/>
          <w:sz w:val="22"/>
          <w:szCs w:val="22"/>
          <w:lang w:eastAsia="ar-SA"/>
        </w:rPr>
        <w:t>Data _________________________</w:t>
      </w:r>
      <w:r w:rsidR="0058359D" w:rsidRPr="00F31C6D">
        <w:rPr>
          <w:color w:val="auto"/>
          <w:sz w:val="22"/>
          <w:szCs w:val="22"/>
          <w:lang w:eastAsia="ar-SA"/>
        </w:rPr>
        <w:tab/>
      </w:r>
      <w:r w:rsidR="0058359D" w:rsidRPr="00F31C6D">
        <w:rPr>
          <w:color w:val="auto"/>
          <w:sz w:val="22"/>
          <w:szCs w:val="22"/>
          <w:lang w:eastAsia="ar-SA"/>
        </w:rPr>
        <w:tab/>
      </w:r>
      <w:r w:rsidR="0058359D" w:rsidRPr="00F31C6D">
        <w:rPr>
          <w:color w:val="auto"/>
          <w:sz w:val="22"/>
          <w:szCs w:val="22"/>
          <w:lang w:eastAsia="ar-SA"/>
        </w:rPr>
        <w:tab/>
        <w:t xml:space="preserve">              </w:t>
      </w:r>
    </w:p>
    <w:p w14:paraId="023C8218" w14:textId="77777777" w:rsidR="0058359D" w:rsidRPr="00F31C6D" w:rsidRDefault="0058359D" w:rsidP="0058359D">
      <w:pPr>
        <w:tabs>
          <w:tab w:val="clear" w:pos="9000"/>
        </w:tabs>
        <w:suppressAutoHyphens/>
        <w:spacing w:line="360" w:lineRule="auto"/>
        <w:ind w:left="4248" w:right="141" w:firstLine="708"/>
        <w:jc w:val="center"/>
        <w:rPr>
          <w:color w:val="auto"/>
          <w:sz w:val="22"/>
          <w:szCs w:val="22"/>
          <w:lang w:eastAsia="ar-SA"/>
        </w:rPr>
      </w:pPr>
      <w:r w:rsidRPr="00F31C6D">
        <w:rPr>
          <w:color w:val="auto"/>
          <w:sz w:val="22"/>
          <w:szCs w:val="22"/>
          <w:lang w:eastAsia="ar-SA"/>
        </w:rPr>
        <w:t xml:space="preserve">         IL/LA DICHIARANTE</w:t>
      </w:r>
    </w:p>
    <w:p w14:paraId="66579182" w14:textId="77777777" w:rsidR="00205D2D" w:rsidRPr="00F31C6D" w:rsidRDefault="00205D2D" w:rsidP="0058359D">
      <w:pPr>
        <w:tabs>
          <w:tab w:val="clear" w:pos="9000"/>
        </w:tabs>
        <w:suppressAutoHyphens/>
        <w:spacing w:line="360" w:lineRule="auto"/>
        <w:ind w:left="4248" w:right="141" w:firstLine="708"/>
        <w:jc w:val="center"/>
        <w:rPr>
          <w:color w:val="auto"/>
          <w:sz w:val="22"/>
          <w:szCs w:val="22"/>
          <w:lang w:eastAsia="ar-SA"/>
        </w:rPr>
      </w:pPr>
    </w:p>
    <w:p w14:paraId="48760A4F" w14:textId="77777777" w:rsidR="00EB5367" w:rsidRPr="00F31C6D" w:rsidRDefault="0058359D" w:rsidP="0058359D">
      <w:pPr>
        <w:tabs>
          <w:tab w:val="clear" w:pos="9000"/>
        </w:tabs>
        <w:suppressAutoHyphens/>
        <w:spacing w:line="360" w:lineRule="auto"/>
        <w:ind w:left="0" w:right="141"/>
        <w:jc w:val="right"/>
        <w:rPr>
          <w:color w:val="auto"/>
          <w:sz w:val="22"/>
          <w:szCs w:val="22"/>
          <w:lang w:eastAsia="ar-SA"/>
        </w:rPr>
      </w:pPr>
      <w:r w:rsidRPr="00F31C6D">
        <w:rPr>
          <w:color w:val="auto"/>
          <w:sz w:val="22"/>
          <w:szCs w:val="22"/>
          <w:lang w:eastAsia="ar-SA"/>
        </w:rPr>
        <w:tab/>
      </w:r>
      <w:r w:rsidRPr="00F31C6D">
        <w:rPr>
          <w:color w:val="auto"/>
          <w:sz w:val="22"/>
          <w:szCs w:val="22"/>
          <w:lang w:eastAsia="ar-SA"/>
        </w:rPr>
        <w:tab/>
        <w:t xml:space="preserve">              </w:t>
      </w:r>
      <w:proofErr w:type="gramStart"/>
      <w:r w:rsidR="00205D2D" w:rsidRPr="00F31C6D">
        <w:rPr>
          <w:color w:val="auto"/>
          <w:sz w:val="22"/>
          <w:szCs w:val="22"/>
          <w:lang w:eastAsia="ar-SA"/>
        </w:rPr>
        <w:t xml:space="preserve">Firma </w:t>
      </w:r>
      <w:r w:rsidRPr="00F31C6D">
        <w:rPr>
          <w:color w:val="auto"/>
          <w:sz w:val="22"/>
          <w:szCs w:val="22"/>
          <w:lang w:eastAsia="ar-SA"/>
        </w:rPr>
        <w:t xml:space="preserve"> </w:t>
      </w:r>
      <w:r w:rsidR="00EF0536" w:rsidRPr="00F31C6D">
        <w:rPr>
          <w:color w:val="auto"/>
          <w:sz w:val="22"/>
          <w:szCs w:val="22"/>
          <w:lang w:eastAsia="ar-SA"/>
        </w:rPr>
        <w:t>_</w:t>
      </w:r>
      <w:proofErr w:type="gramEnd"/>
      <w:r w:rsidR="00EF0536" w:rsidRPr="00F31C6D">
        <w:rPr>
          <w:color w:val="auto"/>
          <w:sz w:val="22"/>
          <w:szCs w:val="22"/>
          <w:lang w:eastAsia="ar-SA"/>
        </w:rPr>
        <w:t>_______</w:t>
      </w:r>
      <w:r w:rsidRPr="00F31C6D">
        <w:rPr>
          <w:color w:val="auto"/>
          <w:sz w:val="22"/>
          <w:szCs w:val="22"/>
          <w:lang w:eastAsia="ar-SA"/>
        </w:rPr>
        <w:t>_______________</w:t>
      </w:r>
      <w:r w:rsidR="00455179" w:rsidRPr="00F31C6D">
        <w:rPr>
          <w:color w:val="auto"/>
          <w:sz w:val="22"/>
          <w:szCs w:val="22"/>
          <w:lang w:eastAsia="ar-SA"/>
        </w:rPr>
        <w:t xml:space="preserve">         </w:t>
      </w:r>
    </w:p>
    <w:p w14:paraId="7376609F" w14:textId="77777777" w:rsidR="0061019E" w:rsidRPr="00F31C6D" w:rsidRDefault="0061019E" w:rsidP="0072799B">
      <w:pPr>
        <w:ind w:left="0"/>
        <w:jc w:val="center"/>
        <w:rPr>
          <w:rFonts w:cs="Calibri"/>
          <w:b/>
          <w:sz w:val="22"/>
          <w:szCs w:val="22"/>
        </w:rPr>
      </w:pPr>
    </w:p>
    <w:p w14:paraId="1F65B17E" w14:textId="77777777" w:rsidR="0061019E" w:rsidRPr="00F31C6D" w:rsidRDefault="0061019E" w:rsidP="0072799B">
      <w:pPr>
        <w:ind w:left="0"/>
        <w:jc w:val="center"/>
        <w:rPr>
          <w:rFonts w:cs="Calibri"/>
          <w:b/>
          <w:sz w:val="22"/>
          <w:szCs w:val="22"/>
        </w:rPr>
      </w:pPr>
    </w:p>
    <w:p w14:paraId="1B5700D3" w14:textId="77777777" w:rsidR="0061019E" w:rsidRPr="00F31C6D" w:rsidRDefault="0061019E" w:rsidP="0072799B">
      <w:pPr>
        <w:ind w:left="0"/>
        <w:jc w:val="center"/>
        <w:rPr>
          <w:rFonts w:cs="Calibri"/>
          <w:b/>
          <w:sz w:val="22"/>
          <w:szCs w:val="22"/>
        </w:rPr>
      </w:pPr>
    </w:p>
    <w:p w14:paraId="73C74E27" w14:textId="77777777" w:rsidR="0061019E" w:rsidRPr="00F31C6D" w:rsidRDefault="0061019E" w:rsidP="0072799B">
      <w:pPr>
        <w:ind w:left="0"/>
        <w:jc w:val="center"/>
        <w:rPr>
          <w:rFonts w:cs="Calibri"/>
          <w:b/>
          <w:sz w:val="22"/>
          <w:szCs w:val="22"/>
        </w:rPr>
      </w:pPr>
    </w:p>
    <w:p w14:paraId="400E3484" w14:textId="77777777" w:rsidR="0061019E" w:rsidRPr="00F31C6D" w:rsidRDefault="0061019E" w:rsidP="0072799B">
      <w:pPr>
        <w:ind w:left="0"/>
        <w:jc w:val="center"/>
        <w:rPr>
          <w:rFonts w:cs="Calibri"/>
          <w:b/>
          <w:sz w:val="22"/>
          <w:szCs w:val="22"/>
        </w:rPr>
      </w:pPr>
    </w:p>
    <w:p w14:paraId="7C0179A7" w14:textId="77777777" w:rsidR="0061019E" w:rsidRPr="00F31C6D" w:rsidRDefault="0061019E" w:rsidP="0072799B">
      <w:pPr>
        <w:ind w:left="0"/>
        <w:jc w:val="center"/>
        <w:rPr>
          <w:rFonts w:cs="Calibri"/>
          <w:b/>
          <w:sz w:val="22"/>
          <w:szCs w:val="22"/>
        </w:rPr>
      </w:pPr>
    </w:p>
    <w:p w14:paraId="5FA4E35E" w14:textId="77777777" w:rsidR="0061019E" w:rsidRPr="00F31C6D" w:rsidRDefault="0061019E" w:rsidP="0072799B">
      <w:pPr>
        <w:ind w:left="0"/>
        <w:jc w:val="center"/>
        <w:rPr>
          <w:rFonts w:cs="Calibri"/>
          <w:b/>
          <w:sz w:val="22"/>
          <w:szCs w:val="22"/>
        </w:rPr>
      </w:pPr>
    </w:p>
    <w:p w14:paraId="53B375F9" w14:textId="77777777" w:rsidR="00DE7AFD" w:rsidRPr="00F31C6D" w:rsidRDefault="00DE7AFD" w:rsidP="00DE7AFD">
      <w:pPr>
        <w:pStyle w:val="Intestazione"/>
        <w:pBdr>
          <w:top w:val="single" w:sz="4" w:space="1" w:color="auto"/>
          <w:left w:val="single" w:sz="4" w:space="4" w:color="auto"/>
          <w:bottom w:val="single" w:sz="4" w:space="1" w:color="auto"/>
          <w:right w:val="single" w:sz="4" w:space="4" w:color="auto"/>
        </w:pBdr>
        <w:jc w:val="center"/>
        <w:rPr>
          <w:rFonts w:ascii="Garamond" w:hAnsi="Garamond" w:cs="Arial"/>
          <w:sz w:val="22"/>
          <w:szCs w:val="22"/>
        </w:rPr>
      </w:pPr>
      <w:r w:rsidRPr="00F31C6D">
        <w:rPr>
          <w:rFonts w:ascii="Garamond" w:hAnsi="Garamond" w:cs="Arial"/>
          <w:sz w:val="22"/>
          <w:szCs w:val="22"/>
        </w:rPr>
        <w:t>Dichiarazione sostitutiva dell’atto di notorietà</w:t>
      </w:r>
    </w:p>
    <w:p w14:paraId="26C1AFB8" w14:textId="77777777" w:rsidR="00DE7AFD" w:rsidRPr="00F31C6D" w:rsidRDefault="00DE7AFD" w:rsidP="00DE7AFD">
      <w:pPr>
        <w:pStyle w:val="Intestazione"/>
        <w:pBdr>
          <w:top w:val="single" w:sz="4" w:space="1" w:color="auto"/>
          <w:left w:val="single" w:sz="4" w:space="4" w:color="auto"/>
          <w:bottom w:val="single" w:sz="4" w:space="1" w:color="auto"/>
          <w:right w:val="single" w:sz="4" w:space="4" w:color="auto"/>
        </w:pBdr>
        <w:jc w:val="center"/>
        <w:rPr>
          <w:rFonts w:ascii="Garamond" w:hAnsi="Garamond" w:cs="Arial"/>
          <w:sz w:val="22"/>
          <w:szCs w:val="22"/>
        </w:rPr>
      </w:pPr>
      <w:r w:rsidRPr="00F31C6D">
        <w:rPr>
          <w:rFonts w:ascii="Garamond" w:hAnsi="Garamond" w:cs="Arial"/>
          <w:sz w:val="22"/>
          <w:szCs w:val="22"/>
        </w:rPr>
        <w:t>(da sottoscrivere davanti all'impiegato addetto o spedire con la fotocopia di un documento di identità)</w:t>
      </w:r>
    </w:p>
    <w:p w14:paraId="6F7EECA6" w14:textId="77777777" w:rsidR="00DE7AFD" w:rsidRPr="00F31C6D" w:rsidRDefault="00DE7AFD" w:rsidP="00DE7AFD">
      <w:pPr>
        <w:pStyle w:val="Intestazione"/>
        <w:pBdr>
          <w:top w:val="single" w:sz="4" w:space="1" w:color="auto"/>
          <w:left w:val="single" w:sz="4" w:space="4" w:color="auto"/>
          <w:bottom w:val="single" w:sz="4" w:space="1" w:color="auto"/>
          <w:right w:val="single" w:sz="4" w:space="4" w:color="auto"/>
        </w:pBdr>
        <w:jc w:val="center"/>
        <w:rPr>
          <w:rFonts w:ascii="Garamond" w:hAnsi="Garamond" w:cs="Arial"/>
          <w:sz w:val="22"/>
          <w:szCs w:val="22"/>
          <w:lang w:val="fr-FR"/>
        </w:rPr>
      </w:pPr>
      <w:r w:rsidRPr="00F31C6D">
        <w:rPr>
          <w:rFonts w:ascii="Garamond" w:hAnsi="Garamond" w:cs="Arial"/>
          <w:sz w:val="22"/>
          <w:szCs w:val="22"/>
          <w:lang w:val="fr-FR"/>
        </w:rPr>
        <w:t xml:space="preserve">(Art. 47, D.P.R. 28 </w:t>
      </w:r>
      <w:proofErr w:type="spellStart"/>
      <w:r w:rsidRPr="00F31C6D">
        <w:rPr>
          <w:rFonts w:ascii="Garamond" w:hAnsi="Garamond" w:cs="Arial"/>
          <w:sz w:val="22"/>
          <w:szCs w:val="22"/>
          <w:lang w:val="fr-FR"/>
        </w:rPr>
        <w:t>dicembre</w:t>
      </w:r>
      <w:proofErr w:type="spellEnd"/>
      <w:r w:rsidRPr="00F31C6D">
        <w:rPr>
          <w:rFonts w:ascii="Garamond" w:hAnsi="Garamond" w:cs="Arial"/>
          <w:sz w:val="22"/>
          <w:szCs w:val="22"/>
          <w:lang w:val="fr-FR"/>
        </w:rPr>
        <w:t xml:space="preserve"> 2000, n. 445)</w:t>
      </w:r>
    </w:p>
    <w:p w14:paraId="73498F18" w14:textId="77777777" w:rsidR="00DE7AFD" w:rsidRPr="00F31C6D" w:rsidRDefault="00DE7AFD" w:rsidP="00DE7AFD">
      <w:pPr>
        <w:pStyle w:val="Intestazione"/>
        <w:pBdr>
          <w:top w:val="single" w:sz="4" w:space="1" w:color="auto"/>
          <w:left w:val="single" w:sz="4" w:space="4" w:color="auto"/>
          <w:bottom w:val="single" w:sz="4" w:space="1" w:color="auto"/>
          <w:right w:val="single" w:sz="4" w:space="4" w:color="auto"/>
        </w:pBdr>
        <w:jc w:val="center"/>
        <w:rPr>
          <w:rFonts w:ascii="Garamond" w:hAnsi="Garamond" w:cs="Arial"/>
          <w:b/>
          <w:sz w:val="22"/>
          <w:szCs w:val="22"/>
          <w:lang w:val="fr-FR"/>
        </w:rPr>
      </w:pPr>
      <w:r w:rsidRPr="00F31C6D">
        <w:rPr>
          <w:rFonts w:ascii="Garamond" w:hAnsi="Garamond" w:cs="Arial"/>
          <w:sz w:val="22"/>
          <w:szCs w:val="22"/>
          <w:lang w:val="fr-FR"/>
        </w:rPr>
        <w:tab/>
        <w:t xml:space="preserve">                                                                                                                                               </w:t>
      </w:r>
      <w:r w:rsidRPr="00F31C6D">
        <w:rPr>
          <w:rFonts w:ascii="Garamond" w:hAnsi="Garamond" w:cs="Arial"/>
          <w:b/>
          <w:sz w:val="22"/>
          <w:szCs w:val="22"/>
          <w:lang w:val="fr-FR"/>
        </w:rPr>
        <w:t>ALL. C)</w:t>
      </w:r>
      <w:r w:rsidRPr="00F31C6D">
        <w:rPr>
          <w:rFonts w:ascii="Garamond" w:hAnsi="Garamond" w:cs="Arial"/>
          <w:b/>
          <w:sz w:val="22"/>
          <w:szCs w:val="22"/>
          <w:lang w:val="fr-FR"/>
        </w:rPr>
        <w:tab/>
      </w:r>
    </w:p>
    <w:p w14:paraId="6803700C" w14:textId="77777777" w:rsidR="00DE7AFD" w:rsidRPr="00F31C6D" w:rsidRDefault="00DE7AFD" w:rsidP="00DE7AFD">
      <w:pPr>
        <w:tabs>
          <w:tab w:val="clear" w:pos="9000"/>
          <w:tab w:val="left" w:pos="9214"/>
        </w:tabs>
        <w:suppressAutoHyphens/>
        <w:spacing w:line="360" w:lineRule="auto"/>
        <w:ind w:left="0" w:right="141"/>
        <w:rPr>
          <w:bCs/>
          <w:color w:val="auto"/>
          <w:sz w:val="22"/>
          <w:szCs w:val="22"/>
          <w:lang w:eastAsia="ar-SA"/>
        </w:rPr>
      </w:pPr>
    </w:p>
    <w:p w14:paraId="66EE5E97" w14:textId="77777777" w:rsidR="00DE7AFD" w:rsidRPr="00F31C6D" w:rsidRDefault="00DE7AFD" w:rsidP="00DE7AFD">
      <w:pPr>
        <w:tabs>
          <w:tab w:val="clear" w:pos="9000"/>
          <w:tab w:val="left" w:pos="9214"/>
        </w:tabs>
        <w:suppressAutoHyphens/>
        <w:spacing w:line="360" w:lineRule="auto"/>
        <w:ind w:left="0" w:right="141"/>
        <w:rPr>
          <w:bCs/>
          <w:color w:val="auto"/>
          <w:sz w:val="22"/>
          <w:szCs w:val="22"/>
          <w:lang w:eastAsia="ar-SA"/>
        </w:rPr>
      </w:pPr>
    </w:p>
    <w:p w14:paraId="61AFA5B7" w14:textId="77777777" w:rsidR="00DE7AFD" w:rsidRPr="00F31C6D" w:rsidRDefault="00DE7AFD" w:rsidP="00DE7AFD">
      <w:pPr>
        <w:tabs>
          <w:tab w:val="clear" w:pos="9000"/>
          <w:tab w:val="left" w:pos="9214"/>
        </w:tabs>
        <w:suppressAutoHyphens/>
        <w:spacing w:line="360" w:lineRule="auto"/>
        <w:ind w:left="0" w:right="141"/>
        <w:rPr>
          <w:bCs/>
          <w:color w:val="auto"/>
          <w:sz w:val="22"/>
          <w:szCs w:val="22"/>
          <w:lang w:eastAsia="ar-SA"/>
        </w:rPr>
      </w:pPr>
      <w:r w:rsidRPr="00F31C6D">
        <w:rPr>
          <w:bCs/>
          <w:color w:val="auto"/>
          <w:sz w:val="22"/>
          <w:szCs w:val="22"/>
          <w:lang w:eastAsia="ar-SA"/>
        </w:rPr>
        <w:t xml:space="preserve">Il/La sottoscritto/a ____________________________________________________ nato/a _______________________________________________ il ______________, residente in ____________________________, e domiciliato/a in ______________________ </w:t>
      </w:r>
      <w:proofErr w:type="spellStart"/>
      <w:r w:rsidRPr="00F31C6D">
        <w:rPr>
          <w:bCs/>
          <w:color w:val="auto"/>
          <w:sz w:val="22"/>
          <w:szCs w:val="22"/>
          <w:lang w:eastAsia="ar-SA"/>
        </w:rPr>
        <w:t>ia</w:t>
      </w:r>
      <w:proofErr w:type="spellEnd"/>
      <w:r w:rsidRPr="00F31C6D">
        <w:rPr>
          <w:bCs/>
          <w:color w:val="auto"/>
          <w:sz w:val="22"/>
          <w:szCs w:val="22"/>
          <w:lang w:eastAsia="ar-SA"/>
        </w:rPr>
        <w:t xml:space="preserve"> _____________________________________________ n° ____________, a conoscenza di quanto prescritto dall’art. 76 del  D.P.R. 28 dicembre 2000 n. 445, sulla responsabilità penale cui può andare incontro in caso di falsità in atti e di dichiarazioni mendaci, ai sensi e per gli effetti del citato D.P.R. n. 445/2000 e sotto la propria personale responsabilità:</w:t>
      </w:r>
    </w:p>
    <w:p w14:paraId="2A7535AC" w14:textId="77777777" w:rsidR="00DE7AFD" w:rsidRPr="00F31C6D" w:rsidRDefault="00DE7AFD" w:rsidP="00DE7AFD">
      <w:pPr>
        <w:pStyle w:val="Titolo1"/>
        <w:keepNext w:val="0"/>
        <w:spacing w:line="360" w:lineRule="auto"/>
        <w:ind w:left="0"/>
        <w:jc w:val="center"/>
        <w:rPr>
          <w:rFonts w:ascii="Garamond" w:hAnsi="Garamond" w:cs="Arial"/>
          <w:sz w:val="22"/>
          <w:szCs w:val="22"/>
        </w:rPr>
      </w:pPr>
      <w:r w:rsidRPr="00F31C6D">
        <w:rPr>
          <w:rFonts w:ascii="Garamond" w:hAnsi="Garamond" w:cs="Arial"/>
          <w:sz w:val="22"/>
          <w:szCs w:val="22"/>
        </w:rPr>
        <w:t>D I C H I A R A</w:t>
      </w:r>
    </w:p>
    <w:p w14:paraId="6D98D94E" w14:textId="77777777" w:rsidR="00DE7AFD" w:rsidRPr="00F31C6D" w:rsidRDefault="00DE7AFD" w:rsidP="00DE7AFD">
      <w:pPr>
        <w:spacing w:line="360" w:lineRule="auto"/>
        <w:rPr>
          <w:rFonts w:cs="Arial"/>
          <w:sz w:val="18"/>
          <w:szCs w:val="18"/>
        </w:rPr>
      </w:pPr>
      <w:r w:rsidRPr="00F31C6D">
        <w:rPr>
          <w:rFonts w:cs="Arial"/>
          <w:sz w:val="18"/>
          <w:szCs w:val="18"/>
        </w:rPr>
        <w:t>Che la copia/e del/i seguente/i atto/i unito/i alla presente dichiarazione è conforme all’originale:</w:t>
      </w:r>
    </w:p>
    <w:p w14:paraId="1BD56CAA" w14:textId="77777777" w:rsidR="00DE7AFD" w:rsidRPr="00F31C6D" w:rsidRDefault="00DE7AFD" w:rsidP="00DE7AFD">
      <w:pPr>
        <w:spacing w:line="360" w:lineRule="auto"/>
        <w:rPr>
          <w:rFonts w:cs="Arial"/>
          <w:sz w:val="18"/>
          <w:szCs w:val="18"/>
        </w:rPr>
      </w:pPr>
      <w:r w:rsidRPr="00F31C6D">
        <w:rPr>
          <w:rFonts w:cs="Arial"/>
          <w:sz w:val="18"/>
          <w:szCs w:val="18"/>
        </w:rPr>
        <w:t>1 _______________________________________________________________________</w:t>
      </w:r>
    </w:p>
    <w:p w14:paraId="65B67BD0" w14:textId="77777777" w:rsidR="00DE7AFD" w:rsidRPr="00F31C6D" w:rsidRDefault="00DE7AFD" w:rsidP="00DE7AFD">
      <w:pPr>
        <w:spacing w:line="360" w:lineRule="auto"/>
        <w:rPr>
          <w:rFonts w:cs="Arial"/>
          <w:sz w:val="18"/>
          <w:szCs w:val="18"/>
        </w:rPr>
      </w:pPr>
      <w:r w:rsidRPr="00F31C6D">
        <w:rPr>
          <w:rFonts w:cs="Arial"/>
          <w:sz w:val="18"/>
          <w:szCs w:val="18"/>
        </w:rPr>
        <w:t>2 _______________________________________________________________________</w:t>
      </w:r>
    </w:p>
    <w:p w14:paraId="24B8D466" w14:textId="77777777" w:rsidR="00DE7AFD" w:rsidRPr="00F31C6D" w:rsidRDefault="00DE7AFD" w:rsidP="00DE7AFD">
      <w:pPr>
        <w:spacing w:line="360" w:lineRule="auto"/>
        <w:rPr>
          <w:rFonts w:cs="Arial"/>
          <w:sz w:val="18"/>
          <w:szCs w:val="18"/>
        </w:rPr>
      </w:pPr>
      <w:r w:rsidRPr="00F31C6D">
        <w:rPr>
          <w:rFonts w:cs="Arial"/>
          <w:sz w:val="18"/>
          <w:szCs w:val="18"/>
        </w:rPr>
        <w:t>3 _______________________________________________________________________</w:t>
      </w:r>
    </w:p>
    <w:p w14:paraId="61B90DDE" w14:textId="77777777" w:rsidR="00DE7AFD" w:rsidRPr="00F31C6D" w:rsidRDefault="00DE7AFD" w:rsidP="00DE7AFD">
      <w:pPr>
        <w:spacing w:line="360" w:lineRule="auto"/>
        <w:rPr>
          <w:rFonts w:cs="Arial"/>
          <w:sz w:val="18"/>
          <w:szCs w:val="18"/>
        </w:rPr>
      </w:pPr>
      <w:r w:rsidRPr="00F31C6D">
        <w:rPr>
          <w:rFonts w:cs="Arial"/>
          <w:sz w:val="18"/>
          <w:szCs w:val="18"/>
        </w:rPr>
        <w:t>4 _______________________________________________________________________</w:t>
      </w:r>
    </w:p>
    <w:p w14:paraId="1355DC10" w14:textId="77777777" w:rsidR="00DE7AFD" w:rsidRPr="00F31C6D" w:rsidRDefault="00DE7AFD" w:rsidP="00F31C6D">
      <w:pPr>
        <w:spacing w:line="360" w:lineRule="auto"/>
        <w:rPr>
          <w:rFonts w:cs="Arial"/>
          <w:sz w:val="18"/>
          <w:szCs w:val="18"/>
        </w:rPr>
      </w:pPr>
      <w:r w:rsidRPr="00F31C6D">
        <w:rPr>
          <w:rFonts w:cs="Arial"/>
          <w:sz w:val="18"/>
          <w:szCs w:val="18"/>
        </w:rPr>
        <w:t xml:space="preserve">5 </w:t>
      </w:r>
    </w:p>
    <w:p w14:paraId="5FE80031" w14:textId="77777777" w:rsidR="00DE7AFD" w:rsidRPr="00F31C6D" w:rsidRDefault="00DE7AFD" w:rsidP="00DE7AFD">
      <w:pPr>
        <w:spacing w:line="360" w:lineRule="auto"/>
        <w:rPr>
          <w:rFonts w:cs="Arial"/>
          <w:sz w:val="18"/>
          <w:szCs w:val="18"/>
        </w:rPr>
      </w:pPr>
    </w:p>
    <w:p w14:paraId="625C4259" w14:textId="77777777" w:rsidR="00DE7AFD" w:rsidRPr="00F31C6D" w:rsidRDefault="00DE7AFD" w:rsidP="00DE7AFD">
      <w:pPr>
        <w:spacing w:line="360" w:lineRule="auto"/>
        <w:rPr>
          <w:rFonts w:cs="Arial"/>
          <w:sz w:val="18"/>
          <w:szCs w:val="18"/>
        </w:rPr>
      </w:pPr>
      <w:r w:rsidRPr="00F31C6D">
        <w:rPr>
          <w:rFonts w:cs="Arial"/>
          <w:sz w:val="18"/>
          <w:szCs w:val="18"/>
        </w:rPr>
        <w:t>Dichiaro di essere informato, ai sensi e per gli effetti di cui all'art. 13 del Decreto Legislativo 30 giugno 2003, n.196, che i dati personali raccolti saranno trattati, anche con strumenti informatici, esclusivamente nell'ambito del procedimento per il quale la presente dichiarazione viene resa.</w:t>
      </w:r>
    </w:p>
    <w:p w14:paraId="086A356A" w14:textId="77777777" w:rsidR="00DE7AFD" w:rsidRPr="00F31C6D" w:rsidRDefault="00DE7AFD" w:rsidP="00DE7AFD">
      <w:pPr>
        <w:spacing w:line="360" w:lineRule="auto"/>
        <w:rPr>
          <w:rFonts w:cs="Arial"/>
          <w:sz w:val="22"/>
          <w:szCs w:val="22"/>
        </w:rPr>
      </w:pPr>
    </w:p>
    <w:p w14:paraId="6D8FD841" w14:textId="77777777" w:rsidR="00DE7AFD" w:rsidRPr="00F31C6D" w:rsidRDefault="00DE7AFD" w:rsidP="00283BB9">
      <w:pPr>
        <w:spacing w:line="360" w:lineRule="auto"/>
        <w:jc w:val="left"/>
        <w:rPr>
          <w:rFonts w:cs="Arial"/>
          <w:sz w:val="22"/>
          <w:szCs w:val="22"/>
        </w:rPr>
      </w:pPr>
      <w:r w:rsidRPr="00F31C6D">
        <w:rPr>
          <w:rFonts w:cs="Arial"/>
          <w:sz w:val="22"/>
          <w:szCs w:val="22"/>
        </w:rPr>
        <w:t>L</w:t>
      </w:r>
      <w:r w:rsidR="00283BB9">
        <w:rPr>
          <w:rFonts w:cs="Arial"/>
          <w:sz w:val="22"/>
          <w:szCs w:val="22"/>
        </w:rPr>
        <w:t>etto, confermato e sottoscritto</w:t>
      </w:r>
      <w:r w:rsidRPr="00F31C6D">
        <w:rPr>
          <w:rFonts w:cs="Arial"/>
          <w:sz w:val="22"/>
          <w:szCs w:val="22"/>
        </w:rPr>
        <w:tab/>
        <w:t>IL/LA DICHIARANTE</w:t>
      </w:r>
    </w:p>
    <w:p w14:paraId="42683105" w14:textId="77777777" w:rsidR="00DE7AFD" w:rsidRPr="00F31C6D" w:rsidRDefault="00DE7AFD" w:rsidP="00DE7AFD">
      <w:pPr>
        <w:spacing w:line="360" w:lineRule="auto"/>
        <w:rPr>
          <w:rFonts w:cs="Arial"/>
          <w:sz w:val="22"/>
          <w:szCs w:val="22"/>
        </w:rPr>
      </w:pPr>
    </w:p>
    <w:p w14:paraId="322D6CF3" w14:textId="77777777" w:rsidR="00283BB9" w:rsidRDefault="00DE7AFD" w:rsidP="00DE7AFD">
      <w:pPr>
        <w:spacing w:line="360" w:lineRule="auto"/>
        <w:rPr>
          <w:rFonts w:cs="Arial"/>
          <w:sz w:val="22"/>
          <w:szCs w:val="22"/>
        </w:rPr>
      </w:pPr>
      <w:r w:rsidRPr="00F31C6D">
        <w:rPr>
          <w:rFonts w:cs="Arial"/>
          <w:sz w:val="22"/>
          <w:szCs w:val="22"/>
        </w:rPr>
        <w:t>Cagliari</w:t>
      </w:r>
      <w:r w:rsidR="001D550F">
        <w:rPr>
          <w:rFonts w:cs="Arial"/>
          <w:sz w:val="22"/>
          <w:szCs w:val="22"/>
        </w:rPr>
        <w:t xml:space="preserve">, </w:t>
      </w:r>
      <w:proofErr w:type="gramStart"/>
      <w:r w:rsidR="001D550F">
        <w:rPr>
          <w:rFonts w:cs="Arial"/>
          <w:sz w:val="22"/>
          <w:szCs w:val="22"/>
        </w:rPr>
        <w:t>li  _</w:t>
      </w:r>
      <w:proofErr w:type="gramEnd"/>
      <w:r w:rsidR="001D550F">
        <w:rPr>
          <w:rFonts w:cs="Arial"/>
          <w:sz w:val="22"/>
          <w:szCs w:val="22"/>
        </w:rPr>
        <w:t>_____/______/________</w:t>
      </w:r>
      <w:r w:rsidRPr="00F31C6D">
        <w:rPr>
          <w:rFonts w:cs="Arial"/>
          <w:sz w:val="22"/>
          <w:szCs w:val="22"/>
        </w:rPr>
        <w:t>_________________________________</w:t>
      </w:r>
    </w:p>
    <w:p w14:paraId="13B981D8" w14:textId="77777777" w:rsidR="00DE7AFD" w:rsidRPr="00F31C6D" w:rsidRDefault="00DE7AFD" w:rsidP="00DE7AFD">
      <w:pPr>
        <w:spacing w:line="360" w:lineRule="auto"/>
        <w:rPr>
          <w:rFonts w:cs="Arial"/>
          <w:sz w:val="22"/>
          <w:szCs w:val="22"/>
        </w:rPr>
      </w:pPr>
      <w:r w:rsidRPr="00F31C6D">
        <w:rPr>
          <w:rFonts w:cs="Arial"/>
          <w:sz w:val="22"/>
          <w:szCs w:val="22"/>
        </w:rPr>
        <w:t>(firma per esteso e leggibile)</w:t>
      </w:r>
    </w:p>
    <w:p w14:paraId="4EB6ED98" w14:textId="77777777" w:rsidR="00283BB9" w:rsidRDefault="00283BB9">
      <w:pPr>
        <w:tabs>
          <w:tab w:val="clear" w:pos="9000"/>
        </w:tabs>
        <w:ind w:left="0" w:right="0"/>
        <w:jc w:val="left"/>
        <w:rPr>
          <w:rFonts w:cs="Calibri"/>
          <w:b/>
          <w:sz w:val="22"/>
          <w:szCs w:val="22"/>
        </w:rPr>
      </w:pPr>
      <w:r>
        <w:rPr>
          <w:rFonts w:cs="Calibri"/>
          <w:b/>
          <w:sz w:val="22"/>
          <w:szCs w:val="22"/>
        </w:rPr>
        <w:br w:type="page"/>
      </w:r>
    </w:p>
    <w:p w14:paraId="5AC5CDEA" w14:textId="77777777" w:rsidR="00AA3310" w:rsidRPr="00F31C6D" w:rsidRDefault="00AA3310" w:rsidP="00DE7AFD">
      <w:pPr>
        <w:ind w:left="0"/>
        <w:rPr>
          <w:rFonts w:cs="Calibri"/>
          <w:b/>
          <w:sz w:val="22"/>
          <w:szCs w:val="22"/>
        </w:rPr>
      </w:pPr>
    </w:p>
    <w:p w14:paraId="717960D9" w14:textId="77777777" w:rsidR="0061019E" w:rsidRPr="00F31C6D" w:rsidRDefault="0061019E" w:rsidP="0072799B">
      <w:pPr>
        <w:ind w:left="0"/>
        <w:jc w:val="center"/>
        <w:rPr>
          <w:rFonts w:cs="Calibri"/>
          <w:b/>
          <w:sz w:val="22"/>
          <w:szCs w:val="22"/>
        </w:rPr>
      </w:pPr>
    </w:p>
    <w:p w14:paraId="588552AD" w14:textId="77777777" w:rsidR="00DE7AFD" w:rsidRPr="00F31C6D" w:rsidRDefault="00DE7AFD" w:rsidP="0072799B">
      <w:pPr>
        <w:ind w:left="0"/>
        <w:jc w:val="center"/>
        <w:rPr>
          <w:rFonts w:cs="Calibri"/>
          <w:b/>
          <w:sz w:val="22"/>
          <w:szCs w:val="22"/>
        </w:rPr>
      </w:pPr>
    </w:p>
    <w:p w14:paraId="0DC19BC8" w14:textId="77777777" w:rsidR="0072799B" w:rsidRPr="00F31C6D" w:rsidRDefault="00DE7AFD" w:rsidP="0072799B">
      <w:pPr>
        <w:ind w:left="0"/>
        <w:jc w:val="center"/>
        <w:rPr>
          <w:rFonts w:cs="Calibri"/>
          <w:b/>
          <w:bCs/>
          <w:sz w:val="22"/>
          <w:szCs w:val="22"/>
        </w:rPr>
      </w:pPr>
      <w:r w:rsidRPr="00F31C6D">
        <w:rPr>
          <w:rFonts w:cs="Calibri"/>
          <w:b/>
          <w:sz w:val="22"/>
          <w:szCs w:val="22"/>
        </w:rPr>
        <w:t xml:space="preserve"> (Allegato E</w:t>
      </w:r>
      <w:r w:rsidR="0072799B" w:rsidRPr="00F31C6D">
        <w:rPr>
          <w:rFonts w:cs="Calibri"/>
          <w:b/>
          <w:sz w:val="22"/>
          <w:szCs w:val="22"/>
        </w:rPr>
        <w:t>)</w:t>
      </w:r>
    </w:p>
    <w:p w14:paraId="5781EE78" w14:textId="77777777" w:rsidR="0072799B" w:rsidRPr="00F31C6D" w:rsidRDefault="0072799B" w:rsidP="0072799B">
      <w:pPr>
        <w:keepNext/>
        <w:spacing w:after="60"/>
        <w:jc w:val="center"/>
        <w:outlineLvl w:val="2"/>
        <w:rPr>
          <w:rFonts w:cs="Calibri"/>
          <w:b/>
          <w:bCs/>
          <w:sz w:val="22"/>
          <w:szCs w:val="22"/>
        </w:rPr>
      </w:pPr>
      <w:r w:rsidRPr="00F31C6D">
        <w:rPr>
          <w:rFonts w:cs="Calibri"/>
          <w:b/>
          <w:bCs/>
          <w:sz w:val="22"/>
          <w:szCs w:val="22"/>
        </w:rPr>
        <w:t>Dichiarazione sostitutiva di certificazione</w:t>
      </w:r>
    </w:p>
    <w:p w14:paraId="2EA64EE1" w14:textId="77777777" w:rsidR="0072799B" w:rsidRPr="00BB7660" w:rsidRDefault="0072799B" w:rsidP="0072799B">
      <w:pPr>
        <w:keepNext/>
        <w:spacing w:after="60"/>
        <w:jc w:val="center"/>
        <w:outlineLvl w:val="2"/>
        <w:rPr>
          <w:rFonts w:cs="Calibri"/>
          <w:sz w:val="22"/>
          <w:szCs w:val="22"/>
          <w:lang w:val="en-GB"/>
        </w:rPr>
      </w:pPr>
      <w:r w:rsidRPr="00BB7660">
        <w:rPr>
          <w:rFonts w:cs="Calibri"/>
          <w:sz w:val="22"/>
          <w:szCs w:val="22"/>
          <w:lang w:val="en-GB"/>
        </w:rPr>
        <w:t>(Art. 46, D.P.R. 28 dicembre 2000, n. 445)</w:t>
      </w:r>
    </w:p>
    <w:p w14:paraId="3D2CED0C" w14:textId="77777777" w:rsidR="0072799B" w:rsidRPr="00F31C6D" w:rsidRDefault="0072799B" w:rsidP="0072799B">
      <w:pPr>
        <w:keepNext/>
        <w:spacing w:after="60"/>
        <w:jc w:val="center"/>
        <w:outlineLvl w:val="2"/>
        <w:rPr>
          <w:rFonts w:cs="Calibri"/>
          <w:b/>
          <w:bCs/>
          <w:sz w:val="22"/>
          <w:szCs w:val="22"/>
        </w:rPr>
      </w:pPr>
      <w:r w:rsidRPr="00F31C6D">
        <w:rPr>
          <w:rFonts w:cs="Calibri"/>
          <w:b/>
          <w:bCs/>
          <w:sz w:val="22"/>
          <w:szCs w:val="22"/>
        </w:rPr>
        <w:t xml:space="preserve">Dichiarazione sostitutiva dell’atto di notorietà </w:t>
      </w:r>
    </w:p>
    <w:p w14:paraId="7F8EC0FE" w14:textId="77777777" w:rsidR="0072799B" w:rsidRPr="00F31C6D" w:rsidRDefault="0072799B" w:rsidP="0072799B">
      <w:pPr>
        <w:jc w:val="center"/>
        <w:rPr>
          <w:rFonts w:cs="Calibri"/>
          <w:sz w:val="22"/>
          <w:szCs w:val="22"/>
        </w:rPr>
      </w:pPr>
      <w:r w:rsidRPr="00F31C6D">
        <w:rPr>
          <w:rFonts w:cs="Calibri"/>
          <w:sz w:val="22"/>
          <w:szCs w:val="22"/>
        </w:rPr>
        <w:t>(da sottoscrivere davanti all’impiegato addetto o da presentare o spedire con la fotocopia di un documento di identità</w:t>
      </w:r>
      <w:r w:rsidR="00103209" w:rsidRPr="00F31C6D">
        <w:rPr>
          <w:rFonts w:cs="Calibri"/>
          <w:sz w:val="22"/>
          <w:szCs w:val="22"/>
        </w:rPr>
        <w:t>)</w:t>
      </w:r>
    </w:p>
    <w:p w14:paraId="228ED619" w14:textId="77777777" w:rsidR="0072799B" w:rsidRPr="00F31C6D" w:rsidRDefault="0072799B" w:rsidP="0072799B">
      <w:pPr>
        <w:jc w:val="center"/>
        <w:rPr>
          <w:rFonts w:cs="Calibri"/>
          <w:sz w:val="22"/>
          <w:szCs w:val="22"/>
          <w:lang w:val="en-US"/>
        </w:rPr>
      </w:pPr>
      <w:r w:rsidRPr="00F31C6D">
        <w:rPr>
          <w:rFonts w:cs="Calibri"/>
          <w:sz w:val="22"/>
          <w:szCs w:val="22"/>
          <w:lang w:val="en-US"/>
        </w:rPr>
        <w:t xml:space="preserve">(Art. 47, D.P.R. 28 </w:t>
      </w:r>
      <w:proofErr w:type="spellStart"/>
      <w:r w:rsidRPr="00F31C6D">
        <w:rPr>
          <w:rFonts w:cs="Calibri"/>
          <w:sz w:val="22"/>
          <w:szCs w:val="22"/>
          <w:lang w:val="en-US"/>
        </w:rPr>
        <w:t>dicembre</w:t>
      </w:r>
      <w:proofErr w:type="spellEnd"/>
      <w:r w:rsidRPr="00F31C6D">
        <w:rPr>
          <w:rFonts w:cs="Calibri"/>
          <w:sz w:val="22"/>
          <w:szCs w:val="22"/>
          <w:lang w:val="en-US"/>
        </w:rPr>
        <w:t xml:space="preserve"> 2000 n. 445)</w:t>
      </w:r>
    </w:p>
    <w:p w14:paraId="5CB84071" w14:textId="77777777" w:rsidR="0072799B" w:rsidRPr="00F31C6D" w:rsidRDefault="0072799B" w:rsidP="0072799B">
      <w:pPr>
        <w:ind w:left="0"/>
        <w:rPr>
          <w:rFonts w:cs="Calibri"/>
          <w:sz w:val="22"/>
          <w:szCs w:val="22"/>
          <w:lang w:val="en-US"/>
        </w:rPr>
      </w:pP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126"/>
      </w:tblGrid>
      <w:tr w:rsidR="0072799B" w:rsidRPr="00F31C6D" w14:paraId="00C55162" w14:textId="77777777" w:rsidTr="00F71D7F">
        <w:tc>
          <w:tcPr>
            <w:tcW w:w="3794" w:type="dxa"/>
            <w:shd w:val="clear" w:color="auto" w:fill="auto"/>
          </w:tcPr>
          <w:p w14:paraId="238D1435" w14:textId="77777777" w:rsidR="0072799B" w:rsidRPr="00F31C6D" w:rsidRDefault="0072799B" w:rsidP="00103209">
            <w:pPr>
              <w:keepNext/>
              <w:tabs>
                <w:tab w:val="clear" w:pos="9000"/>
              </w:tabs>
              <w:spacing w:after="40" w:line="240" w:lineRule="exact"/>
              <w:ind w:left="0" w:right="0"/>
              <w:jc w:val="left"/>
              <w:rPr>
                <w:rFonts w:cs="Calibri"/>
                <w:color w:val="auto"/>
                <w:sz w:val="22"/>
                <w:szCs w:val="22"/>
              </w:rPr>
            </w:pPr>
            <w:r w:rsidRPr="00F31C6D">
              <w:rPr>
                <w:rFonts w:cs="Calibri"/>
                <w:color w:val="auto"/>
                <w:sz w:val="22"/>
                <w:szCs w:val="22"/>
              </w:rPr>
              <w:t>Estremi del</w:t>
            </w:r>
            <w:r w:rsidR="0036129B">
              <w:rPr>
                <w:rFonts w:cs="Calibri"/>
                <w:color w:val="auto"/>
                <w:sz w:val="22"/>
                <w:szCs w:val="22"/>
              </w:rPr>
              <w:t>l’</w:t>
            </w:r>
            <w:r w:rsidRPr="00F31C6D">
              <w:rPr>
                <w:rFonts w:cs="Calibri"/>
                <w:color w:val="auto"/>
                <w:sz w:val="22"/>
                <w:szCs w:val="22"/>
              </w:rPr>
              <w:t>avviso di selezione</w:t>
            </w:r>
          </w:p>
        </w:tc>
        <w:tc>
          <w:tcPr>
            <w:tcW w:w="6126" w:type="dxa"/>
            <w:shd w:val="clear" w:color="auto" w:fill="auto"/>
          </w:tcPr>
          <w:p w14:paraId="764CF0F8" w14:textId="77777777" w:rsidR="0072799B" w:rsidRPr="00F31C6D" w:rsidRDefault="0072799B" w:rsidP="00103209">
            <w:pPr>
              <w:spacing w:line="240" w:lineRule="exact"/>
              <w:rPr>
                <w:rFonts w:cs="Calibri"/>
                <w:sz w:val="22"/>
                <w:szCs w:val="22"/>
              </w:rPr>
            </w:pPr>
          </w:p>
        </w:tc>
      </w:tr>
      <w:tr w:rsidR="0072799B" w:rsidRPr="00F31C6D" w14:paraId="7CBE2274" w14:textId="77777777" w:rsidTr="00F71D7F">
        <w:tc>
          <w:tcPr>
            <w:tcW w:w="3794" w:type="dxa"/>
            <w:shd w:val="clear" w:color="auto" w:fill="auto"/>
          </w:tcPr>
          <w:p w14:paraId="2CCFD6AC" w14:textId="77777777" w:rsidR="0072799B" w:rsidRPr="00F31C6D" w:rsidRDefault="0072799B" w:rsidP="00103209">
            <w:pPr>
              <w:keepNext/>
              <w:tabs>
                <w:tab w:val="clear" w:pos="9000"/>
              </w:tabs>
              <w:spacing w:after="40" w:line="240" w:lineRule="exact"/>
              <w:ind w:left="0" w:right="0"/>
              <w:jc w:val="left"/>
              <w:rPr>
                <w:rFonts w:cs="Calibri"/>
                <w:color w:val="auto"/>
                <w:sz w:val="22"/>
                <w:szCs w:val="22"/>
              </w:rPr>
            </w:pPr>
            <w:r w:rsidRPr="00F31C6D">
              <w:rPr>
                <w:rFonts w:cs="Calibri"/>
                <w:color w:val="auto"/>
                <w:sz w:val="22"/>
                <w:szCs w:val="22"/>
              </w:rPr>
              <w:t>Informazioni aggiornate al</w:t>
            </w:r>
          </w:p>
        </w:tc>
        <w:tc>
          <w:tcPr>
            <w:tcW w:w="6126" w:type="dxa"/>
            <w:shd w:val="clear" w:color="auto" w:fill="auto"/>
          </w:tcPr>
          <w:p w14:paraId="3C6B558F" w14:textId="77777777" w:rsidR="0072799B" w:rsidRPr="00F31C6D" w:rsidRDefault="0072799B" w:rsidP="00103209">
            <w:pPr>
              <w:spacing w:line="240" w:lineRule="exact"/>
              <w:rPr>
                <w:rFonts w:cs="Calibri"/>
                <w:sz w:val="22"/>
                <w:szCs w:val="22"/>
              </w:rPr>
            </w:pPr>
          </w:p>
        </w:tc>
      </w:tr>
    </w:tbl>
    <w:p w14:paraId="253CBA06" w14:textId="77777777" w:rsidR="0072799B" w:rsidRPr="00F31C6D" w:rsidRDefault="0072799B" w:rsidP="00103209">
      <w:pPr>
        <w:spacing w:line="240" w:lineRule="exact"/>
        <w:rPr>
          <w:rFonts w:cs="Calibri"/>
          <w:sz w:val="22"/>
          <w:szCs w:val="22"/>
        </w:rPr>
      </w:pP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544"/>
      </w:tblGrid>
      <w:tr w:rsidR="0072799B" w:rsidRPr="00F31C6D" w14:paraId="79CBF308" w14:textId="77777777" w:rsidTr="00F71D7F">
        <w:tc>
          <w:tcPr>
            <w:tcW w:w="2376" w:type="dxa"/>
            <w:shd w:val="clear" w:color="auto" w:fill="auto"/>
          </w:tcPr>
          <w:p w14:paraId="25B931A7" w14:textId="77777777" w:rsidR="0072799B" w:rsidRPr="00F31C6D" w:rsidRDefault="0072799B" w:rsidP="00103209">
            <w:pPr>
              <w:keepNext/>
              <w:tabs>
                <w:tab w:val="clear" w:pos="9000"/>
              </w:tabs>
              <w:spacing w:after="40" w:line="240" w:lineRule="exact"/>
              <w:ind w:left="0" w:right="0"/>
              <w:jc w:val="left"/>
              <w:rPr>
                <w:rFonts w:cs="Calibri"/>
                <w:color w:val="auto"/>
                <w:sz w:val="22"/>
                <w:szCs w:val="22"/>
              </w:rPr>
            </w:pPr>
            <w:r w:rsidRPr="00F31C6D">
              <w:rPr>
                <w:rFonts w:cs="Calibri"/>
                <w:color w:val="auto"/>
                <w:sz w:val="22"/>
                <w:szCs w:val="22"/>
              </w:rPr>
              <w:t>Nome e Cognome</w:t>
            </w:r>
          </w:p>
        </w:tc>
        <w:tc>
          <w:tcPr>
            <w:tcW w:w="7544" w:type="dxa"/>
            <w:shd w:val="clear" w:color="auto" w:fill="auto"/>
          </w:tcPr>
          <w:p w14:paraId="4CB2935B" w14:textId="77777777" w:rsidR="0072799B" w:rsidRPr="00F31C6D" w:rsidRDefault="0072799B" w:rsidP="00103209">
            <w:pPr>
              <w:spacing w:line="240" w:lineRule="exact"/>
              <w:rPr>
                <w:rFonts w:cs="Calibri"/>
                <w:sz w:val="22"/>
                <w:szCs w:val="22"/>
              </w:rPr>
            </w:pPr>
          </w:p>
        </w:tc>
      </w:tr>
      <w:tr w:rsidR="0072799B" w:rsidRPr="00F31C6D" w14:paraId="39FDA80D" w14:textId="77777777" w:rsidTr="00F71D7F">
        <w:tc>
          <w:tcPr>
            <w:tcW w:w="2376" w:type="dxa"/>
            <w:shd w:val="clear" w:color="auto" w:fill="auto"/>
          </w:tcPr>
          <w:p w14:paraId="2037661B" w14:textId="77777777" w:rsidR="0072799B" w:rsidRPr="00F31C6D" w:rsidRDefault="0072799B" w:rsidP="00103209">
            <w:pPr>
              <w:keepNext/>
              <w:tabs>
                <w:tab w:val="clear" w:pos="9000"/>
              </w:tabs>
              <w:spacing w:after="40" w:line="240" w:lineRule="exact"/>
              <w:ind w:left="0" w:right="0"/>
              <w:jc w:val="left"/>
              <w:rPr>
                <w:rFonts w:cs="Calibri"/>
                <w:color w:val="auto"/>
                <w:sz w:val="22"/>
                <w:szCs w:val="22"/>
              </w:rPr>
            </w:pPr>
            <w:r w:rsidRPr="00F31C6D">
              <w:rPr>
                <w:rFonts w:cs="Calibri"/>
                <w:color w:val="auto"/>
                <w:sz w:val="22"/>
                <w:szCs w:val="22"/>
              </w:rPr>
              <w:t>Luogo di nascita</w:t>
            </w:r>
          </w:p>
        </w:tc>
        <w:tc>
          <w:tcPr>
            <w:tcW w:w="7544" w:type="dxa"/>
            <w:shd w:val="clear" w:color="auto" w:fill="auto"/>
          </w:tcPr>
          <w:p w14:paraId="0854D861" w14:textId="77777777" w:rsidR="0072799B" w:rsidRPr="00F31C6D" w:rsidRDefault="0072799B" w:rsidP="00103209">
            <w:pPr>
              <w:spacing w:line="240" w:lineRule="exact"/>
              <w:rPr>
                <w:rFonts w:cs="Calibri"/>
                <w:sz w:val="22"/>
                <w:szCs w:val="22"/>
              </w:rPr>
            </w:pPr>
          </w:p>
        </w:tc>
      </w:tr>
      <w:tr w:rsidR="0072799B" w:rsidRPr="00F31C6D" w14:paraId="06C4C8E9" w14:textId="77777777" w:rsidTr="00F71D7F">
        <w:tc>
          <w:tcPr>
            <w:tcW w:w="2376" w:type="dxa"/>
            <w:shd w:val="clear" w:color="auto" w:fill="auto"/>
          </w:tcPr>
          <w:p w14:paraId="5324D802" w14:textId="77777777" w:rsidR="0072799B" w:rsidRPr="00F31C6D" w:rsidRDefault="0072799B" w:rsidP="00103209">
            <w:pPr>
              <w:keepNext/>
              <w:tabs>
                <w:tab w:val="clear" w:pos="9000"/>
              </w:tabs>
              <w:spacing w:after="40" w:line="240" w:lineRule="exact"/>
              <w:ind w:left="0" w:right="0"/>
              <w:jc w:val="left"/>
              <w:rPr>
                <w:rFonts w:cs="Calibri"/>
                <w:color w:val="auto"/>
                <w:sz w:val="22"/>
                <w:szCs w:val="22"/>
              </w:rPr>
            </w:pPr>
            <w:r w:rsidRPr="00F31C6D">
              <w:rPr>
                <w:rFonts w:cs="Calibri"/>
                <w:color w:val="auto"/>
                <w:sz w:val="22"/>
                <w:szCs w:val="22"/>
              </w:rPr>
              <w:t>Data di nascita</w:t>
            </w:r>
          </w:p>
        </w:tc>
        <w:tc>
          <w:tcPr>
            <w:tcW w:w="7544" w:type="dxa"/>
            <w:shd w:val="clear" w:color="auto" w:fill="auto"/>
          </w:tcPr>
          <w:p w14:paraId="477FA409" w14:textId="77777777" w:rsidR="0072799B" w:rsidRPr="00F31C6D" w:rsidRDefault="0072799B" w:rsidP="00103209">
            <w:pPr>
              <w:spacing w:line="240" w:lineRule="exact"/>
              <w:rPr>
                <w:rFonts w:cs="Calibri"/>
                <w:sz w:val="22"/>
                <w:szCs w:val="22"/>
              </w:rPr>
            </w:pPr>
          </w:p>
        </w:tc>
      </w:tr>
    </w:tbl>
    <w:p w14:paraId="465C4BBD" w14:textId="77777777" w:rsidR="0072799B" w:rsidRPr="00F31C6D" w:rsidRDefault="0072799B" w:rsidP="0072799B">
      <w:pPr>
        <w:spacing w:line="360" w:lineRule="auto"/>
        <w:ind w:left="0" w:right="141"/>
        <w:rPr>
          <w:rFonts w:cs="Calibri"/>
          <w:bCs/>
          <w:sz w:val="22"/>
          <w:szCs w:val="22"/>
        </w:rPr>
      </w:pPr>
    </w:p>
    <w:p w14:paraId="5DD27B3C" w14:textId="77777777" w:rsidR="0072799B" w:rsidRPr="00F31C6D" w:rsidRDefault="0072799B" w:rsidP="0072799B">
      <w:pPr>
        <w:spacing w:line="360" w:lineRule="auto"/>
        <w:ind w:left="0" w:right="141"/>
        <w:rPr>
          <w:rFonts w:cs="Calibri"/>
          <w:sz w:val="22"/>
          <w:szCs w:val="22"/>
        </w:rPr>
      </w:pPr>
      <w:r w:rsidRPr="00F31C6D">
        <w:rPr>
          <w:rFonts w:cs="Calibri"/>
          <w:bCs/>
          <w:sz w:val="22"/>
          <w:szCs w:val="22"/>
        </w:rPr>
        <w:t>Si raccomanda di indicare con precisione tutti gli elementi valutabili ai sensi del</w:t>
      </w:r>
      <w:r w:rsidR="00103209" w:rsidRPr="00F31C6D">
        <w:rPr>
          <w:rFonts w:cs="Calibri"/>
          <w:bCs/>
          <w:sz w:val="22"/>
          <w:szCs w:val="22"/>
        </w:rPr>
        <w:t>l’</w:t>
      </w:r>
      <w:r w:rsidRPr="00F31C6D">
        <w:rPr>
          <w:rFonts w:cs="Calibri"/>
          <w:bCs/>
          <w:sz w:val="22"/>
          <w:szCs w:val="22"/>
        </w:rPr>
        <w:t>avviso di selezione (a</w:t>
      </w:r>
      <w:r w:rsidRPr="00F31C6D">
        <w:rPr>
          <w:rFonts w:cs="Calibri"/>
          <w:sz w:val="22"/>
          <w:szCs w:val="22"/>
        </w:rPr>
        <w:t>ggiungere o togliere righe secondo necessità).</w:t>
      </w:r>
    </w:p>
    <w:p w14:paraId="6ECE8403" w14:textId="77777777" w:rsidR="0072799B" w:rsidRPr="00F31C6D" w:rsidRDefault="0072799B" w:rsidP="0072799B">
      <w:pPr>
        <w:tabs>
          <w:tab w:val="clear" w:pos="9000"/>
        </w:tabs>
        <w:spacing w:after="40"/>
        <w:ind w:left="0" w:right="0"/>
        <w:jc w:val="left"/>
        <w:rPr>
          <w:rFonts w:cs="Calibri"/>
          <w:b/>
          <w:color w:val="auto"/>
          <w:sz w:val="22"/>
          <w:szCs w:val="22"/>
        </w:rPr>
      </w:pPr>
      <w:r w:rsidRPr="00F31C6D">
        <w:rPr>
          <w:rFonts w:cs="Calibri"/>
          <w:b/>
          <w:color w:val="auto"/>
          <w:sz w:val="22"/>
          <w:szCs w:val="22"/>
        </w:rPr>
        <w:t xml:space="preserve">Esperienza professionale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3158"/>
        <w:gridCol w:w="3809"/>
      </w:tblGrid>
      <w:tr w:rsidR="0072799B" w:rsidRPr="00F31C6D" w14:paraId="2344C6C0" w14:textId="77777777" w:rsidTr="00F71D7F">
        <w:tc>
          <w:tcPr>
            <w:tcW w:w="1690" w:type="dxa"/>
            <w:shd w:val="clear" w:color="auto" w:fill="auto"/>
          </w:tcPr>
          <w:p w14:paraId="03AB516B"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r w:rsidRPr="00F31C6D">
              <w:rPr>
                <w:rFonts w:cs="Calibri"/>
                <w:b/>
                <w:color w:val="auto"/>
                <w:sz w:val="22"/>
                <w:szCs w:val="22"/>
              </w:rPr>
              <w:t>Periodo</w:t>
            </w:r>
          </w:p>
        </w:tc>
        <w:tc>
          <w:tcPr>
            <w:tcW w:w="3856" w:type="dxa"/>
          </w:tcPr>
          <w:p w14:paraId="5E5F1FC1"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r w:rsidRPr="00F31C6D">
              <w:rPr>
                <w:rFonts w:cs="Calibri"/>
                <w:b/>
                <w:color w:val="auto"/>
                <w:sz w:val="22"/>
                <w:szCs w:val="22"/>
              </w:rPr>
              <w:t>Ente</w:t>
            </w:r>
          </w:p>
        </w:tc>
        <w:tc>
          <w:tcPr>
            <w:tcW w:w="4451" w:type="dxa"/>
            <w:shd w:val="clear" w:color="auto" w:fill="auto"/>
          </w:tcPr>
          <w:p w14:paraId="02521D90"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r w:rsidRPr="00F31C6D">
              <w:rPr>
                <w:rFonts w:cs="Calibri"/>
                <w:b/>
                <w:color w:val="auto"/>
                <w:sz w:val="22"/>
                <w:szCs w:val="22"/>
              </w:rPr>
              <w:t xml:space="preserve">Principali attività e responsabilità </w:t>
            </w:r>
          </w:p>
        </w:tc>
      </w:tr>
      <w:tr w:rsidR="0072799B" w:rsidRPr="00F31C6D" w14:paraId="50044A99" w14:textId="77777777" w:rsidTr="00F71D7F">
        <w:tc>
          <w:tcPr>
            <w:tcW w:w="1690" w:type="dxa"/>
            <w:shd w:val="clear" w:color="auto" w:fill="auto"/>
          </w:tcPr>
          <w:p w14:paraId="20897864"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c>
          <w:tcPr>
            <w:tcW w:w="3856" w:type="dxa"/>
          </w:tcPr>
          <w:p w14:paraId="54DC4721"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c>
          <w:tcPr>
            <w:tcW w:w="4451" w:type="dxa"/>
            <w:shd w:val="clear" w:color="auto" w:fill="auto"/>
          </w:tcPr>
          <w:p w14:paraId="21A19CAD"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r>
      <w:tr w:rsidR="0072799B" w:rsidRPr="00F31C6D" w14:paraId="11F8AA0D" w14:textId="77777777" w:rsidTr="00F71D7F">
        <w:tc>
          <w:tcPr>
            <w:tcW w:w="1690" w:type="dxa"/>
            <w:shd w:val="clear" w:color="auto" w:fill="auto"/>
          </w:tcPr>
          <w:p w14:paraId="4FAEC0CC"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c>
          <w:tcPr>
            <w:tcW w:w="3856" w:type="dxa"/>
          </w:tcPr>
          <w:p w14:paraId="7E273D8E"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c>
          <w:tcPr>
            <w:tcW w:w="4451" w:type="dxa"/>
            <w:shd w:val="clear" w:color="auto" w:fill="auto"/>
          </w:tcPr>
          <w:p w14:paraId="42715C8F"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r>
      <w:tr w:rsidR="0072799B" w:rsidRPr="00F31C6D" w14:paraId="4D47FEA4" w14:textId="77777777" w:rsidTr="00F71D7F">
        <w:tc>
          <w:tcPr>
            <w:tcW w:w="1690" w:type="dxa"/>
            <w:shd w:val="clear" w:color="auto" w:fill="auto"/>
          </w:tcPr>
          <w:p w14:paraId="0BA06EDF"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c>
          <w:tcPr>
            <w:tcW w:w="3856" w:type="dxa"/>
          </w:tcPr>
          <w:p w14:paraId="24CA12B1"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c>
          <w:tcPr>
            <w:tcW w:w="4451" w:type="dxa"/>
            <w:shd w:val="clear" w:color="auto" w:fill="auto"/>
          </w:tcPr>
          <w:p w14:paraId="773BD42F"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r>
    </w:tbl>
    <w:p w14:paraId="5E00C540" w14:textId="77777777" w:rsidR="0072799B" w:rsidRPr="00F31C6D" w:rsidRDefault="0072799B" w:rsidP="0072799B">
      <w:pPr>
        <w:spacing w:line="360" w:lineRule="auto"/>
        <w:ind w:right="141"/>
        <w:rPr>
          <w:rFonts w:cs="Calibri"/>
          <w:sz w:val="22"/>
          <w:szCs w:val="22"/>
        </w:rPr>
      </w:pPr>
    </w:p>
    <w:p w14:paraId="5E9C02C3" w14:textId="77777777" w:rsidR="0072799B" w:rsidRPr="00F31C6D" w:rsidRDefault="0072799B" w:rsidP="0072799B">
      <w:pPr>
        <w:tabs>
          <w:tab w:val="clear" w:pos="9000"/>
        </w:tabs>
        <w:spacing w:after="40"/>
        <w:ind w:left="0" w:right="0"/>
        <w:jc w:val="left"/>
        <w:rPr>
          <w:rFonts w:cs="Calibri"/>
          <w:b/>
          <w:color w:val="auto"/>
          <w:sz w:val="22"/>
          <w:szCs w:val="22"/>
        </w:rPr>
      </w:pPr>
      <w:r w:rsidRPr="00F31C6D">
        <w:rPr>
          <w:rFonts w:cs="Calibri"/>
          <w:b/>
          <w:color w:val="auto"/>
          <w:sz w:val="22"/>
          <w:szCs w:val="22"/>
        </w:rPr>
        <w:t>Istruzione, formazione (es. titoli di studio, certificazioni professionali/linguistiche/informatiche)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3478"/>
        <w:gridCol w:w="3615"/>
      </w:tblGrid>
      <w:tr w:rsidR="0072799B" w:rsidRPr="00F31C6D" w14:paraId="5490D6CC" w14:textId="77777777" w:rsidTr="00F71D7F">
        <w:tc>
          <w:tcPr>
            <w:tcW w:w="1567" w:type="dxa"/>
            <w:shd w:val="clear" w:color="auto" w:fill="auto"/>
          </w:tcPr>
          <w:p w14:paraId="2222DCDE"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r w:rsidRPr="00F31C6D">
              <w:rPr>
                <w:rFonts w:cs="Calibri"/>
                <w:b/>
                <w:color w:val="auto"/>
                <w:sz w:val="22"/>
                <w:szCs w:val="22"/>
              </w:rPr>
              <w:t>Data</w:t>
            </w:r>
          </w:p>
        </w:tc>
        <w:tc>
          <w:tcPr>
            <w:tcW w:w="4007" w:type="dxa"/>
          </w:tcPr>
          <w:p w14:paraId="2E7FE4F3"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r w:rsidRPr="00F31C6D">
              <w:rPr>
                <w:rFonts w:cs="Calibri"/>
                <w:b/>
                <w:color w:val="auto"/>
                <w:sz w:val="22"/>
                <w:szCs w:val="22"/>
              </w:rPr>
              <w:t>Titolo / Principali tematiche</w:t>
            </w:r>
          </w:p>
        </w:tc>
        <w:tc>
          <w:tcPr>
            <w:tcW w:w="4281" w:type="dxa"/>
            <w:shd w:val="clear" w:color="auto" w:fill="auto"/>
          </w:tcPr>
          <w:p w14:paraId="7B7F0FDF"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r w:rsidRPr="00F31C6D">
              <w:rPr>
                <w:rFonts w:cs="Calibri"/>
                <w:b/>
                <w:color w:val="auto"/>
                <w:sz w:val="22"/>
                <w:szCs w:val="22"/>
              </w:rPr>
              <w:t>Ente</w:t>
            </w:r>
          </w:p>
        </w:tc>
      </w:tr>
      <w:tr w:rsidR="0072799B" w:rsidRPr="00F31C6D" w14:paraId="6E2E9111" w14:textId="77777777" w:rsidTr="00F71D7F">
        <w:tc>
          <w:tcPr>
            <w:tcW w:w="1567" w:type="dxa"/>
            <w:shd w:val="clear" w:color="auto" w:fill="auto"/>
          </w:tcPr>
          <w:p w14:paraId="538D2274"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c>
          <w:tcPr>
            <w:tcW w:w="4007" w:type="dxa"/>
          </w:tcPr>
          <w:p w14:paraId="686FADE1"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c>
          <w:tcPr>
            <w:tcW w:w="4281" w:type="dxa"/>
            <w:shd w:val="clear" w:color="auto" w:fill="auto"/>
          </w:tcPr>
          <w:p w14:paraId="1F6E869A"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r>
      <w:tr w:rsidR="0072799B" w:rsidRPr="00F31C6D" w14:paraId="451D78EB" w14:textId="77777777" w:rsidTr="00F71D7F">
        <w:tc>
          <w:tcPr>
            <w:tcW w:w="1567" w:type="dxa"/>
            <w:shd w:val="clear" w:color="auto" w:fill="auto"/>
          </w:tcPr>
          <w:p w14:paraId="0B803230"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c>
          <w:tcPr>
            <w:tcW w:w="4007" w:type="dxa"/>
          </w:tcPr>
          <w:p w14:paraId="50121C66"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c>
          <w:tcPr>
            <w:tcW w:w="4281" w:type="dxa"/>
            <w:shd w:val="clear" w:color="auto" w:fill="auto"/>
          </w:tcPr>
          <w:p w14:paraId="61D86166"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r>
    </w:tbl>
    <w:p w14:paraId="16B4BAAC" w14:textId="77777777" w:rsidR="0072799B" w:rsidRPr="00F31C6D" w:rsidRDefault="0072799B" w:rsidP="0072799B">
      <w:pPr>
        <w:spacing w:after="40"/>
        <w:ind w:hanging="567"/>
        <w:rPr>
          <w:rFonts w:cs="Calibri"/>
          <w:b/>
          <w:sz w:val="22"/>
          <w:szCs w:val="22"/>
        </w:rPr>
      </w:pPr>
    </w:p>
    <w:p w14:paraId="2E6A1028" w14:textId="77777777" w:rsidR="0072799B" w:rsidRPr="00F31C6D" w:rsidRDefault="0072799B" w:rsidP="0072799B">
      <w:pPr>
        <w:tabs>
          <w:tab w:val="clear" w:pos="9000"/>
        </w:tabs>
        <w:spacing w:after="40"/>
        <w:ind w:left="0" w:right="0"/>
        <w:jc w:val="left"/>
        <w:rPr>
          <w:rFonts w:cs="Calibri"/>
          <w:b/>
          <w:color w:val="auto"/>
          <w:sz w:val="22"/>
          <w:szCs w:val="22"/>
        </w:rPr>
      </w:pPr>
      <w:r w:rsidRPr="00F31C6D">
        <w:rPr>
          <w:rFonts w:cs="Calibri"/>
          <w:b/>
          <w:color w:val="auto"/>
          <w:sz w:val="22"/>
          <w:szCs w:val="22"/>
        </w:rPr>
        <w:t>Altri Titoli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72799B" w:rsidRPr="00F31C6D" w14:paraId="6BDDB8E6" w14:textId="77777777" w:rsidTr="00F71D7F">
        <w:tc>
          <w:tcPr>
            <w:tcW w:w="9889" w:type="dxa"/>
            <w:shd w:val="clear" w:color="auto" w:fill="auto"/>
          </w:tcPr>
          <w:p w14:paraId="35FAA6CC"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r>
      <w:tr w:rsidR="0072799B" w:rsidRPr="00F31C6D" w14:paraId="2CA72933" w14:textId="77777777" w:rsidTr="00F71D7F">
        <w:tc>
          <w:tcPr>
            <w:tcW w:w="9889" w:type="dxa"/>
            <w:shd w:val="clear" w:color="auto" w:fill="auto"/>
          </w:tcPr>
          <w:p w14:paraId="340B32C3"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r>
      <w:tr w:rsidR="0072799B" w:rsidRPr="00F31C6D" w14:paraId="093E1BEC" w14:textId="77777777" w:rsidTr="00F71D7F">
        <w:tc>
          <w:tcPr>
            <w:tcW w:w="9889" w:type="dxa"/>
            <w:shd w:val="clear" w:color="auto" w:fill="auto"/>
          </w:tcPr>
          <w:p w14:paraId="23E45282"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r>
    </w:tbl>
    <w:p w14:paraId="2EC1E648" w14:textId="77777777" w:rsidR="0072799B" w:rsidRPr="00F31C6D" w:rsidRDefault="0072799B" w:rsidP="0072799B">
      <w:pPr>
        <w:tabs>
          <w:tab w:val="clear" w:pos="9000"/>
        </w:tabs>
        <w:spacing w:after="40"/>
        <w:ind w:left="0" w:right="0"/>
        <w:jc w:val="left"/>
        <w:rPr>
          <w:rFonts w:cs="Calibri"/>
          <w:b/>
          <w:color w:val="auto"/>
          <w:sz w:val="22"/>
          <w:szCs w:val="22"/>
        </w:rPr>
      </w:pPr>
    </w:p>
    <w:p w14:paraId="5FAC1ED0" w14:textId="77777777" w:rsidR="0072799B" w:rsidRPr="00F31C6D" w:rsidRDefault="0072799B" w:rsidP="0072799B">
      <w:pPr>
        <w:tabs>
          <w:tab w:val="clear" w:pos="9000"/>
        </w:tabs>
        <w:spacing w:after="40"/>
        <w:ind w:left="0" w:right="0"/>
        <w:jc w:val="left"/>
        <w:rPr>
          <w:rFonts w:cs="Calibri"/>
          <w:b/>
          <w:color w:val="auto"/>
          <w:sz w:val="22"/>
          <w:szCs w:val="22"/>
        </w:rPr>
      </w:pPr>
      <w:r w:rsidRPr="00F31C6D">
        <w:rPr>
          <w:rFonts w:cs="Calibri"/>
          <w:b/>
          <w:color w:val="auto"/>
          <w:sz w:val="22"/>
          <w:szCs w:val="22"/>
        </w:rPr>
        <w:t>Ulteriori informazioni pertinenti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72799B" w:rsidRPr="00F31C6D" w14:paraId="16C82D15" w14:textId="77777777" w:rsidTr="00F71D7F">
        <w:tc>
          <w:tcPr>
            <w:tcW w:w="9855" w:type="dxa"/>
            <w:shd w:val="clear" w:color="auto" w:fill="auto"/>
          </w:tcPr>
          <w:p w14:paraId="6926F66A" w14:textId="77777777" w:rsidR="0072799B" w:rsidRPr="00F31C6D" w:rsidRDefault="0072799B" w:rsidP="00103209">
            <w:pPr>
              <w:tabs>
                <w:tab w:val="clear" w:pos="9000"/>
              </w:tabs>
              <w:spacing w:after="40" w:line="240" w:lineRule="exact"/>
              <w:ind w:left="0" w:right="0"/>
              <w:jc w:val="left"/>
              <w:rPr>
                <w:rFonts w:cs="Calibri"/>
                <w:b/>
                <w:color w:val="auto"/>
                <w:sz w:val="22"/>
                <w:szCs w:val="22"/>
              </w:rPr>
            </w:pPr>
          </w:p>
        </w:tc>
      </w:tr>
    </w:tbl>
    <w:p w14:paraId="187639AD" w14:textId="77777777" w:rsidR="0072799B" w:rsidRPr="00F31C6D" w:rsidRDefault="0072799B" w:rsidP="0072799B">
      <w:pPr>
        <w:widowControl w:val="0"/>
        <w:tabs>
          <w:tab w:val="clear" w:pos="9000"/>
        </w:tabs>
        <w:ind w:left="0" w:right="0"/>
        <w:jc w:val="left"/>
        <w:rPr>
          <w:rFonts w:cs="Calibri"/>
          <w:color w:val="auto"/>
          <w:sz w:val="22"/>
          <w:szCs w:val="22"/>
          <w:lang w:val="en-US"/>
        </w:rPr>
      </w:pPr>
    </w:p>
    <w:p w14:paraId="0A8F5A6C" w14:textId="77777777" w:rsidR="0072799B" w:rsidRPr="00F31C6D" w:rsidRDefault="0072799B" w:rsidP="00103209">
      <w:pPr>
        <w:widowControl w:val="0"/>
        <w:tabs>
          <w:tab w:val="clear" w:pos="9000"/>
        </w:tabs>
        <w:ind w:left="0" w:right="0"/>
        <w:jc w:val="left"/>
        <w:rPr>
          <w:rFonts w:cs="Calibri"/>
          <w:color w:val="auto"/>
          <w:sz w:val="22"/>
          <w:szCs w:val="22"/>
          <w:lang w:val="en-US"/>
        </w:rPr>
      </w:pPr>
      <w:proofErr w:type="spellStart"/>
      <w:r w:rsidRPr="00F31C6D">
        <w:rPr>
          <w:rFonts w:cs="Calibri"/>
          <w:color w:val="auto"/>
          <w:sz w:val="22"/>
          <w:szCs w:val="22"/>
          <w:lang w:val="en-US"/>
        </w:rPr>
        <w:t>Luogo</w:t>
      </w:r>
      <w:proofErr w:type="spellEnd"/>
      <w:r w:rsidRPr="00F31C6D">
        <w:rPr>
          <w:rFonts w:cs="Calibri"/>
          <w:color w:val="auto"/>
          <w:sz w:val="22"/>
          <w:szCs w:val="22"/>
          <w:lang w:val="en-US"/>
        </w:rPr>
        <w:t>, data e firma</w:t>
      </w:r>
    </w:p>
    <w:p w14:paraId="388C9A08" w14:textId="77777777" w:rsidR="00F31C6D" w:rsidRPr="00F31C6D" w:rsidRDefault="00F31C6D" w:rsidP="00103209">
      <w:pPr>
        <w:widowControl w:val="0"/>
        <w:tabs>
          <w:tab w:val="clear" w:pos="9000"/>
        </w:tabs>
        <w:ind w:left="0" w:right="0"/>
        <w:jc w:val="left"/>
        <w:rPr>
          <w:rFonts w:cs="Calibri"/>
          <w:color w:val="auto"/>
          <w:sz w:val="22"/>
          <w:szCs w:val="22"/>
          <w:lang w:val="en-US"/>
        </w:rPr>
      </w:pPr>
    </w:p>
    <w:p w14:paraId="04FDF29C" w14:textId="77777777" w:rsidR="00F31C6D" w:rsidRPr="00F31C6D" w:rsidRDefault="00F31C6D" w:rsidP="00103209">
      <w:pPr>
        <w:widowControl w:val="0"/>
        <w:tabs>
          <w:tab w:val="clear" w:pos="9000"/>
        </w:tabs>
        <w:ind w:left="0" w:right="0"/>
        <w:jc w:val="left"/>
        <w:rPr>
          <w:rFonts w:cs="Calibri"/>
          <w:color w:val="auto"/>
          <w:sz w:val="22"/>
          <w:szCs w:val="22"/>
          <w:lang w:val="en-US"/>
        </w:rPr>
      </w:pPr>
    </w:p>
    <w:p w14:paraId="1D510C03" w14:textId="77777777" w:rsidR="00F31C6D" w:rsidRPr="00F31C6D" w:rsidRDefault="00F31C6D" w:rsidP="00103209">
      <w:pPr>
        <w:widowControl w:val="0"/>
        <w:tabs>
          <w:tab w:val="clear" w:pos="9000"/>
        </w:tabs>
        <w:ind w:left="0" w:right="0"/>
        <w:jc w:val="left"/>
        <w:rPr>
          <w:rFonts w:cs="Calibri"/>
          <w:color w:val="auto"/>
          <w:sz w:val="22"/>
          <w:szCs w:val="22"/>
          <w:lang w:val="en-US"/>
        </w:rPr>
      </w:pPr>
    </w:p>
    <w:p w14:paraId="4946918D" w14:textId="77777777" w:rsidR="00F31C6D" w:rsidRPr="00F31C6D" w:rsidRDefault="00F31C6D" w:rsidP="00103209">
      <w:pPr>
        <w:widowControl w:val="0"/>
        <w:tabs>
          <w:tab w:val="clear" w:pos="9000"/>
        </w:tabs>
        <w:ind w:left="0" w:right="0"/>
        <w:jc w:val="left"/>
        <w:rPr>
          <w:rFonts w:cs="Calibri"/>
          <w:color w:val="auto"/>
          <w:sz w:val="22"/>
          <w:szCs w:val="22"/>
          <w:lang w:val="en-US"/>
        </w:rPr>
      </w:pPr>
    </w:p>
    <w:p w14:paraId="334AAC7C" w14:textId="77777777" w:rsidR="00F31C6D" w:rsidRDefault="00F31C6D" w:rsidP="001D550F">
      <w:pPr>
        <w:ind w:left="0" w:right="0"/>
        <w:rPr>
          <w:color w:val="auto"/>
          <w:sz w:val="22"/>
          <w:szCs w:val="22"/>
        </w:rPr>
      </w:pPr>
    </w:p>
    <w:p w14:paraId="52C7D7DA" w14:textId="77777777" w:rsidR="00F31C6D" w:rsidRPr="00F31C6D" w:rsidRDefault="00F31C6D" w:rsidP="00F31C6D">
      <w:pPr>
        <w:ind w:left="0" w:right="0"/>
        <w:jc w:val="center"/>
        <w:rPr>
          <w:color w:val="auto"/>
          <w:sz w:val="22"/>
          <w:szCs w:val="22"/>
        </w:rPr>
      </w:pPr>
      <w:r w:rsidRPr="00F31C6D">
        <w:rPr>
          <w:color w:val="auto"/>
          <w:sz w:val="22"/>
          <w:szCs w:val="22"/>
        </w:rPr>
        <w:t>ALLEGATO D (SOLO PER I DIPENDENTI DELL’ATENEO)</w:t>
      </w:r>
    </w:p>
    <w:p w14:paraId="57B0B8FC" w14:textId="77777777" w:rsidR="00F31C6D" w:rsidRPr="00F31C6D" w:rsidRDefault="00F31C6D" w:rsidP="00F31C6D">
      <w:pPr>
        <w:ind w:left="0" w:right="0"/>
        <w:jc w:val="center"/>
        <w:rPr>
          <w:rFonts w:cs="Arial"/>
          <w:sz w:val="22"/>
          <w:szCs w:val="22"/>
        </w:rPr>
      </w:pPr>
    </w:p>
    <w:p w14:paraId="31B57FE1" w14:textId="77777777" w:rsidR="00F31C6D" w:rsidRPr="00F31C6D" w:rsidRDefault="00F31C6D" w:rsidP="00F31C6D">
      <w:pPr>
        <w:ind w:left="0" w:right="0"/>
        <w:jc w:val="center"/>
        <w:rPr>
          <w:rFonts w:cs="Arial"/>
          <w:b/>
          <w:sz w:val="22"/>
          <w:szCs w:val="22"/>
        </w:rPr>
      </w:pPr>
    </w:p>
    <w:p w14:paraId="1AF79689" w14:textId="77777777" w:rsidR="00F31C6D" w:rsidRPr="00F31C6D" w:rsidRDefault="00F31C6D" w:rsidP="00F31C6D">
      <w:pPr>
        <w:ind w:left="0" w:right="0"/>
        <w:rPr>
          <w:rFonts w:cs="Arial"/>
          <w:b/>
          <w:sz w:val="22"/>
          <w:szCs w:val="22"/>
        </w:rPr>
      </w:pPr>
    </w:p>
    <w:p w14:paraId="2756B74D" w14:textId="77777777" w:rsidR="00F31C6D" w:rsidRPr="00F31C6D" w:rsidRDefault="00F31C6D" w:rsidP="00F31C6D">
      <w:pPr>
        <w:tabs>
          <w:tab w:val="clear" w:pos="9000"/>
        </w:tabs>
        <w:ind w:left="0" w:right="0"/>
        <w:rPr>
          <w:rFonts w:cs="Arial"/>
          <w:sz w:val="22"/>
          <w:szCs w:val="22"/>
        </w:rPr>
      </w:pPr>
      <w:r w:rsidRPr="00F31C6D">
        <w:rPr>
          <w:rFonts w:cs="Arial"/>
          <w:b/>
          <w:sz w:val="22"/>
          <w:szCs w:val="22"/>
        </w:rPr>
        <w:tab/>
      </w:r>
      <w:r w:rsidRPr="00F31C6D">
        <w:rPr>
          <w:rFonts w:cs="Arial"/>
          <w:b/>
          <w:sz w:val="22"/>
          <w:szCs w:val="22"/>
        </w:rPr>
        <w:tab/>
      </w:r>
      <w:r w:rsidRPr="00F31C6D">
        <w:rPr>
          <w:rFonts w:cs="Arial"/>
          <w:b/>
          <w:sz w:val="22"/>
          <w:szCs w:val="22"/>
        </w:rPr>
        <w:tab/>
      </w:r>
      <w:r w:rsidRPr="00F31C6D">
        <w:rPr>
          <w:rFonts w:cs="Arial"/>
          <w:b/>
          <w:sz w:val="22"/>
          <w:szCs w:val="22"/>
        </w:rPr>
        <w:tab/>
      </w:r>
      <w:r w:rsidRPr="00F31C6D">
        <w:rPr>
          <w:rFonts w:cs="Arial"/>
          <w:b/>
          <w:sz w:val="22"/>
          <w:szCs w:val="22"/>
        </w:rPr>
        <w:tab/>
      </w:r>
      <w:r w:rsidRPr="00F31C6D">
        <w:rPr>
          <w:rFonts w:cs="Arial"/>
          <w:b/>
          <w:sz w:val="22"/>
          <w:szCs w:val="22"/>
        </w:rPr>
        <w:tab/>
      </w:r>
      <w:r w:rsidRPr="00F31C6D">
        <w:rPr>
          <w:rFonts w:cs="Arial"/>
          <w:b/>
          <w:sz w:val="22"/>
          <w:szCs w:val="22"/>
        </w:rPr>
        <w:tab/>
      </w:r>
      <w:r w:rsidRPr="00F31C6D">
        <w:rPr>
          <w:rFonts w:cs="Arial"/>
          <w:b/>
          <w:sz w:val="22"/>
          <w:szCs w:val="22"/>
        </w:rPr>
        <w:tab/>
      </w:r>
      <w:r w:rsidRPr="00F31C6D">
        <w:rPr>
          <w:rFonts w:cs="Arial"/>
          <w:b/>
          <w:sz w:val="22"/>
          <w:szCs w:val="22"/>
        </w:rPr>
        <w:tab/>
      </w:r>
      <w:r w:rsidRPr="00F31C6D">
        <w:rPr>
          <w:rFonts w:cs="Arial"/>
          <w:sz w:val="22"/>
          <w:szCs w:val="22"/>
        </w:rPr>
        <w:t>Al Direttore</w:t>
      </w:r>
    </w:p>
    <w:p w14:paraId="44C2BAEC" w14:textId="77777777" w:rsidR="00F31C6D" w:rsidRPr="00F31C6D" w:rsidRDefault="00F31C6D" w:rsidP="00F31C6D">
      <w:pPr>
        <w:tabs>
          <w:tab w:val="clear" w:pos="9000"/>
        </w:tabs>
        <w:ind w:left="0" w:right="0"/>
        <w:rPr>
          <w:rFonts w:cs="Arial"/>
          <w:sz w:val="22"/>
          <w:szCs w:val="22"/>
        </w:rPr>
      </w:pP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t>del Dipartimento di</w:t>
      </w:r>
    </w:p>
    <w:p w14:paraId="7D89C12E" w14:textId="77777777" w:rsidR="00F31C6D" w:rsidRPr="00F31C6D" w:rsidRDefault="00F31C6D" w:rsidP="00F31C6D">
      <w:pPr>
        <w:tabs>
          <w:tab w:val="clear" w:pos="9000"/>
        </w:tabs>
        <w:ind w:left="0" w:right="0"/>
        <w:rPr>
          <w:rFonts w:cs="Arial"/>
          <w:sz w:val="22"/>
          <w:szCs w:val="22"/>
        </w:rPr>
      </w:pP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t>Giurisprudenza</w:t>
      </w:r>
    </w:p>
    <w:p w14:paraId="28C4EC8F" w14:textId="77777777" w:rsidR="00F31C6D" w:rsidRPr="00F31C6D" w:rsidRDefault="00F31C6D" w:rsidP="00F31C6D">
      <w:pPr>
        <w:ind w:left="0" w:right="0"/>
        <w:jc w:val="center"/>
        <w:rPr>
          <w:rFonts w:cs="Arial"/>
          <w:b/>
          <w:sz w:val="22"/>
          <w:szCs w:val="22"/>
        </w:rPr>
      </w:pPr>
    </w:p>
    <w:p w14:paraId="25B404B0" w14:textId="77777777" w:rsidR="00F31C6D" w:rsidRPr="00F31C6D" w:rsidRDefault="00F31C6D" w:rsidP="00F31C6D">
      <w:pPr>
        <w:ind w:left="0" w:right="0"/>
        <w:jc w:val="center"/>
        <w:rPr>
          <w:rFonts w:cs="Arial"/>
          <w:b/>
          <w:sz w:val="22"/>
          <w:szCs w:val="22"/>
        </w:rPr>
      </w:pPr>
    </w:p>
    <w:p w14:paraId="0624AC82" w14:textId="77777777" w:rsidR="00F31C6D" w:rsidRPr="00F31C6D" w:rsidRDefault="00F31C6D" w:rsidP="00F31C6D">
      <w:pPr>
        <w:ind w:left="0" w:right="0"/>
        <w:jc w:val="center"/>
        <w:rPr>
          <w:rFonts w:cs="Arial"/>
          <w:b/>
          <w:sz w:val="22"/>
          <w:szCs w:val="22"/>
        </w:rPr>
      </w:pPr>
    </w:p>
    <w:p w14:paraId="47FA9F2A" w14:textId="77777777" w:rsidR="00F31C6D" w:rsidRPr="00F31C6D" w:rsidRDefault="00F31C6D" w:rsidP="00F31C6D">
      <w:pPr>
        <w:ind w:left="0" w:right="0"/>
        <w:rPr>
          <w:rFonts w:cs="Arial"/>
          <w:b/>
          <w:sz w:val="22"/>
          <w:szCs w:val="22"/>
        </w:rPr>
      </w:pPr>
    </w:p>
    <w:p w14:paraId="74B8E0FA" w14:textId="77777777" w:rsidR="00F31C6D" w:rsidRPr="00F31C6D" w:rsidRDefault="00F31C6D" w:rsidP="00F31C6D">
      <w:pPr>
        <w:ind w:left="0" w:right="0"/>
        <w:rPr>
          <w:rFonts w:cs="Arial"/>
          <w:sz w:val="22"/>
          <w:szCs w:val="22"/>
        </w:rPr>
      </w:pPr>
    </w:p>
    <w:p w14:paraId="739BC509" w14:textId="77777777" w:rsidR="00F31C6D" w:rsidRPr="00F31C6D" w:rsidRDefault="00F31C6D" w:rsidP="00F31C6D">
      <w:pPr>
        <w:pStyle w:val="testoxRiferimento"/>
        <w:tabs>
          <w:tab w:val="clear" w:pos="567"/>
          <w:tab w:val="clear" w:pos="2268"/>
          <w:tab w:val="clear" w:pos="2552"/>
          <w:tab w:val="clear" w:pos="2835"/>
          <w:tab w:val="clear" w:pos="3119"/>
          <w:tab w:val="clear" w:pos="3402"/>
          <w:tab w:val="clear" w:pos="3969"/>
          <w:tab w:val="clear" w:pos="4536"/>
          <w:tab w:val="clear" w:pos="5103"/>
          <w:tab w:val="clear" w:pos="5670"/>
        </w:tabs>
        <w:spacing w:line="360" w:lineRule="auto"/>
        <w:ind w:left="964" w:hanging="964"/>
        <w:rPr>
          <w:rFonts w:ascii="Garamond" w:hAnsi="Garamond" w:cs="Arial"/>
          <w:sz w:val="22"/>
          <w:szCs w:val="22"/>
        </w:rPr>
      </w:pPr>
      <w:r w:rsidRPr="00F31C6D">
        <w:rPr>
          <w:rFonts w:ascii="Garamond" w:hAnsi="Garamond" w:cs="Arial"/>
          <w:b/>
          <w:sz w:val="22"/>
          <w:szCs w:val="22"/>
        </w:rPr>
        <w:t xml:space="preserve">Oggetto: </w:t>
      </w:r>
      <w:r w:rsidRPr="00F31C6D">
        <w:rPr>
          <w:rFonts w:ascii="Garamond" w:hAnsi="Garamond" w:cs="Arial"/>
          <w:sz w:val="22"/>
          <w:szCs w:val="22"/>
        </w:rPr>
        <w:t xml:space="preserve">manifestazione di interesse allo svolgimento dell’attività descritta nell’Avviso di selezione n. </w:t>
      </w:r>
      <w:r w:rsidR="00283BB9">
        <w:rPr>
          <w:rFonts w:ascii="Garamond" w:hAnsi="Garamond" w:cs="Arial"/>
          <w:sz w:val="22"/>
          <w:szCs w:val="22"/>
        </w:rPr>
        <w:t>_____</w:t>
      </w:r>
      <w:r w:rsidRPr="00F31C6D">
        <w:rPr>
          <w:rFonts w:ascii="Garamond" w:hAnsi="Garamond" w:cs="Arial"/>
          <w:sz w:val="22"/>
          <w:szCs w:val="22"/>
        </w:rPr>
        <w:t>/</w:t>
      </w:r>
      <w:r w:rsidR="00283BB9">
        <w:rPr>
          <w:rFonts w:ascii="Garamond" w:hAnsi="Garamond" w:cs="Arial"/>
          <w:sz w:val="22"/>
          <w:szCs w:val="22"/>
        </w:rPr>
        <w:t>2020</w:t>
      </w:r>
      <w:r w:rsidRPr="00F31C6D">
        <w:rPr>
          <w:rFonts w:ascii="Garamond" w:hAnsi="Garamond" w:cs="Arial"/>
          <w:sz w:val="22"/>
          <w:szCs w:val="22"/>
        </w:rPr>
        <w:t xml:space="preserve"> </w:t>
      </w:r>
      <w:proofErr w:type="spellStart"/>
      <w:r w:rsidRPr="00F31C6D">
        <w:rPr>
          <w:rFonts w:ascii="Garamond" w:hAnsi="Garamond" w:cs="Arial"/>
          <w:sz w:val="22"/>
          <w:szCs w:val="22"/>
        </w:rPr>
        <w:t>prot</w:t>
      </w:r>
      <w:proofErr w:type="spellEnd"/>
      <w:r w:rsidRPr="00F31C6D">
        <w:rPr>
          <w:rFonts w:ascii="Garamond" w:hAnsi="Garamond" w:cs="Arial"/>
          <w:sz w:val="22"/>
          <w:szCs w:val="22"/>
        </w:rPr>
        <w:t xml:space="preserve"> ……</w:t>
      </w:r>
      <w:proofErr w:type="gramStart"/>
      <w:r w:rsidRPr="00F31C6D">
        <w:rPr>
          <w:rFonts w:ascii="Garamond" w:hAnsi="Garamond" w:cs="Arial"/>
          <w:sz w:val="22"/>
          <w:szCs w:val="22"/>
        </w:rPr>
        <w:t>…….</w:t>
      </w:r>
      <w:proofErr w:type="gramEnd"/>
      <w:r w:rsidRPr="00F31C6D">
        <w:rPr>
          <w:rFonts w:ascii="Garamond" w:hAnsi="Garamond" w:cs="Arial"/>
          <w:sz w:val="22"/>
          <w:szCs w:val="22"/>
        </w:rPr>
        <w:t>.</w:t>
      </w:r>
    </w:p>
    <w:p w14:paraId="39E2F1F7" w14:textId="77777777" w:rsidR="00F31C6D" w:rsidRPr="00F31C6D" w:rsidRDefault="00F31C6D" w:rsidP="00F31C6D">
      <w:pPr>
        <w:pStyle w:val="Testonotaapidipagina"/>
        <w:tabs>
          <w:tab w:val="left" w:pos="993"/>
        </w:tabs>
        <w:jc w:val="both"/>
        <w:rPr>
          <w:rFonts w:ascii="Garamond" w:hAnsi="Garamond" w:cs="Arial"/>
          <w:sz w:val="22"/>
          <w:szCs w:val="22"/>
        </w:rPr>
      </w:pPr>
    </w:p>
    <w:p w14:paraId="526968C5" w14:textId="77777777" w:rsidR="00F31C6D" w:rsidRPr="00F31C6D" w:rsidRDefault="00F31C6D" w:rsidP="00F31C6D">
      <w:pPr>
        <w:spacing w:line="360" w:lineRule="auto"/>
        <w:ind w:left="0" w:right="0"/>
        <w:rPr>
          <w:rFonts w:cs="Arial"/>
          <w:sz w:val="22"/>
          <w:szCs w:val="22"/>
        </w:rPr>
      </w:pPr>
    </w:p>
    <w:p w14:paraId="30E537D1" w14:textId="77777777" w:rsidR="00F31C6D" w:rsidRPr="00F31C6D" w:rsidRDefault="00F31C6D" w:rsidP="00F31C6D">
      <w:pPr>
        <w:tabs>
          <w:tab w:val="clear" w:pos="9000"/>
        </w:tabs>
        <w:spacing w:line="360" w:lineRule="auto"/>
        <w:ind w:left="0" w:right="0"/>
        <w:rPr>
          <w:rFonts w:cs="Arial"/>
          <w:sz w:val="22"/>
          <w:szCs w:val="22"/>
        </w:rPr>
      </w:pPr>
      <w:r w:rsidRPr="00F31C6D">
        <w:rPr>
          <w:rFonts w:cs="Arial"/>
          <w:sz w:val="22"/>
          <w:szCs w:val="22"/>
        </w:rPr>
        <w:t>Il</w:t>
      </w:r>
      <w:r w:rsidRPr="00F31C6D">
        <w:rPr>
          <w:rStyle w:val="Enfasicorsivo"/>
          <w:sz w:val="22"/>
          <w:szCs w:val="22"/>
        </w:rPr>
        <w:t xml:space="preserve"> </w:t>
      </w:r>
      <w:r w:rsidRPr="0036129B">
        <w:rPr>
          <w:rStyle w:val="Enfasicorsivo"/>
          <w:i w:val="0"/>
          <w:sz w:val="22"/>
          <w:szCs w:val="22"/>
        </w:rPr>
        <w:t>sotto</w:t>
      </w:r>
      <w:r w:rsidRPr="0036129B">
        <w:rPr>
          <w:rFonts w:cs="Arial"/>
          <w:sz w:val="22"/>
          <w:szCs w:val="22"/>
        </w:rPr>
        <w:t>scritto</w:t>
      </w:r>
      <w:r w:rsidRPr="00F31C6D">
        <w:rPr>
          <w:rFonts w:cs="Arial"/>
          <w:sz w:val="22"/>
          <w:szCs w:val="22"/>
        </w:rPr>
        <w:t xml:space="preserve"> …………………</w:t>
      </w:r>
      <w:proofErr w:type="gramStart"/>
      <w:r w:rsidRPr="00F31C6D">
        <w:rPr>
          <w:rFonts w:cs="Arial"/>
          <w:sz w:val="22"/>
          <w:szCs w:val="22"/>
        </w:rPr>
        <w:t>…….</w:t>
      </w:r>
      <w:proofErr w:type="gramEnd"/>
      <w:r w:rsidRPr="00F31C6D">
        <w:rPr>
          <w:rFonts w:cs="Arial"/>
          <w:sz w:val="22"/>
          <w:szCs w:val="22"/>
        </w:rPr>
        <w:t>, matricola …………………., nato a ……………., il …………………, residente in ……………., Via ……………………, in servizio presso ………………………., tel. ………………., mail ………………………., inquadrato nella categoria ……………., posizione economica ……………………………</w:t>
      </w:r>
    </w:p>
    <w:p w14:paraId="649B1621" w14:textId="77777777" w:rsidR="00F31C6D" w:rsidRPr="00F31C6D" w:rsidRDefault="00F31C6D" w:rsidP="00F31C6D">
      <w:pPr>
        <w:tabs>
          <w:tab w:val="clear" w:pos="9000"/>
        </w:tabs>
        <w:spacing w:line="360" w:lineRule="auto"/>
        <w:ind w:left="0" w:right="0"/>
        <w:jc w:val="center"/>
        <w:rPr>
          <w:rFonts w:cs="Arial"/>
          <w:sz w:val="22"/>
          <w:szCs w:val="22"/>
        </w:rPr>
      </w:pPr>
      <w:r w:rsidRPr="00F31C6D">
        <w:rPr>
          <w:rFonts w:cs="Arial"/>
          <w:sz w:val="22"/>
          <w:szCs w:val="22"/>
        </w:rPr>
        <w:t>D I C H I A R A</w:t>
      </w:r>
    </w:p>
    <w:p w14:paraId="2CACDB96" w14:textId="77777777" w:rsidR="00F31C6D" w:rsidRPr="00F31C6D" w:rsidRDefault="00F31C6D" w:rsidP="00F31C6D">
      <w:pPr>
        <w:tabs>
          <w:tab w:val="clear" w:pos="9000"/>
        </w:tabs>
        <w:spacing w:line="240" w:lineRule="atLeast"/>
        <w:ind w:left="0" w:right="0"/>
        <w:rPr>
          <w:rFonts w:cs="Arial"/>
          <w:sz w:val="22"/>
          <w:szCs w:val="22"/>
        </w:rPr>
      </w:pPr>
      <w:r w:rsidRPr="00F31C6D">
        <w:rPr>
          <w:rFonts w:cs="Arial"/>
          <w:sz w:val="22"/>
          <w:szCs w:val="22"/>
        </w:rPr>
        <w:t xml:space="preserve">di essere disponibile a prestare l’attività descritta nell’Avviso di selezione </w:t>
      </w:r>
      <w:proofErr w:type="spellStart"/>
      <w:r w:rsidRPr="00F31C6D">
        <w:rPr>
          <w:rFonts w:cs="Arial"/>
          <w:sz w:val="22"/>
          <w:szCs w:val="22"/>
        </w:rPr>
        <w:t>prot</w:t>
      </w:r>
      <w:proofErr w:type="spellEnd"/>
      <w:r w:rsidRPr="00F31C6D">
        <w:rPr>
          <w:rFonts w:cs="Arial"/>
          <w:sz w:val="22"/>
          <w:szCs w:val="22"/>
        </w:rPr>
        <w:t xml:space="preserve"> n</w:t>
      </w:r>
      <w:r w:rsidRPr="00F31C6D">
        <w:rPr>
          <w:rFonts w:cs="Arial"/>
          <w:b/>
          <w:sz w:val="22"/>
          <w:szCs w:val="22"/>
        </w:rPr>
        <w:t>. ………….</w:t>
      </w:r>
      <w:r w:rsidRPr="00F31C6D">
        <w:rPr>
          <w:rFonts w:cs="Arial"/>
          <w:sz w:val="22"/>
          <w:szCs w:val="22"/>
        </w:rPr>
        <w:t xml:space="preserve"> del ………</w:t>
      </w:r>
      <w:proofErr w:type="gramStart"/>
      <w:r w:rsidRPr="00F31C6D">
        <w:rPr>
          <w:rFonts w:cs="Arial"/>
          <w:sz w:val="22"/>
          <w:szCs w:val="22"/>
        </w:rPr>
        <w:t>…….</w:t>
      </w:r>
      <w:proofErr w:type="gramEnd"/>
      <w:r w:rsidRPr="00F31C6D">
        <w:rPr>
          <w:rFonts w:cs="Arial"/>
          <w:sz w:val="22"/>
          <w:szCs w:val="22"/>
        </w:rPr>
        <w:t xml:space="preserve">, durante l’orario di servizio ed a titolo gratuito; </w:t>
      </w:r>
    </w:p>
    <w:p w14:paraId="7E70DD09" w14:textId="77777777" w:rsidR="00F31C6D" w:rsidRPr="00F31C6D" w:rsidRDefault="00F31C6D" w:rsidP="00F31C6D">
      <w:pPr>
        <w:tabs>
          <w:tab w:val="clear" w:pos="9000"/>
          <w:tab w:val="num" w:pos="0"/>
        </w:tabs>
        <w:spacing w:line="240" w:lineRule="atLeast"/>
        <w:ind w:left="0" w:right="0"/>
        <w:rPr>
          <w:rFonts w:cs="Arial"/>
          <w:sz w:val="22"/>
          <w:szCs w:val="22"/>
        </w:rPr>
      </w:pPr>
    </w:p>
    <w:p w14:paraId="4ADC906A" w14:textId="77777777" w:rsidR="00F31C6D" w:rsidRPr="00F31C6D" w:rsidRDefault="00F31C6D" w:rsidP="00F31C6D">
      <w:pPr>
        <w:tabs>
          <w:tab w:val="clear" w:pos="9000"/>
        </w:tabs>
        <w:spacing w:line="240" w:lineRule="atLeast"/>
        <w:ind w:left="0" w:right="0"/>
        <w:rPr>
          <w:rFonts w:cs="Arial"/>
          <w:b/>
          <w:bCs/>
          <w:sz w:val="22"/>
          <w:szCs w:val="22"/>
          <w:u w:val="single"/>
        </w:rPr>
      </w:pPr>
      <w:r w:rsidRPr="00F31C6D">
        <w:rPr>
          <w:rFonts w:cs="Arial"/>
          <w:sz w:val="22"/>
          <w:szCs w:val="22"/>
        </w:rPr>
        <w:t xml:space="preserve">di possedere il seguente </w:t>
      </w:r>
      <w:r w:rsidRPr="00F31C6D">
        <w:rPr>
          <w:rFonts w:cs="Arial"/>
          <w:b/>
          <w:bCs/>
          <w:sz w:val="22"/>
          <w:szCs w:val="22"/>
          <w:u w:val="single"/>
        </w:rPr>
        <w:t xml:space="preserve">TITOLO DI STUDIO: </w:t>
      </w:r>
    </w:p>
    <w:p w14:paraId="0A9D0CF3" w14:textId="77777777" w:rsidR="00F31C6D" w:rsidRPr="00F31C6D" w:rsidRDefault="00F31C6D" w:rsidP="00F31C6D">
      <w:pPr>
        <w:tabs>
          <w:tab w:val="clear" w:pos="9000"/>
        </w:tabs>
        <w:spacing w:line="240" w:lineRule="atLeast"/>
        <w:ind w:left="0" w:right="0"/>
        <w:rPr>
          <w:rFonts w:cs="Arial"/>
          <w:sz w:val="22"/>
          <w:szCs w:val="22"/>
        </w:rPr>
      </w:pPr>
      <w:r w:rsidRPr="00F31C6D">
        <w:rPr>
          <w:rFonts w:cs="Arial"/>
          <w:sz w:val="22"/>
          <w:szCs w:val="22"/>
        </w:rPr>
        <w:t> </w:t>
      </w:r>
    </w:p>
    <w:p w14:paraId="460682F8" w14:textId="77777777" w:rsidR="00F31C6D" w:rsidRPr="00F31C6D" w:rsidRDefault="00F31C6D" w:rsidP="00F31C6D">
      <w:pPr>
        <w:tabs>
          <w:tab w:val="clear" w:pos="9000"/>
        </w:tabs>
        <w:spacing w:line="240" w:lineRule="atLeast"/>
        <w:ind w:left="0" w:right="0"/>
        <w:rPr>
          <w:rFonts w:cs="Arial"/>
          <w:sz w:val="22"/>
          <w:szCs w:val="22"/>
        </w:rPr>
      </w:pPr>
      <w:r w:rsidRPr="00F31C6D">
        <w:rPr>
          <w:rFonts w:cs="Arial"/>
          <w:sz w:val="22"/>
          <w:szCs w:val="22"/>
        </w:rPr>
        <w:t>………………………………………………</w:t>
      </w:r>
    </w:p>
    <w:p w14:paraId="02DB42E2" w14:textId="77777777" w:rsidR="00F31C6D" w:rsidRPr="00F31C6D" w:rsidRDefault="00F31C6D" w:rsidP="00F31C6D">
      <w:pPr>
        <w:tabs>
          <w:tab w:val="clear" w:pos="9000"/>
        </w:tabs>
        <w:spacing w:line="240" w:lineRule="atLeast"/>
        <w:ind w:left="0" w:right="0"/>
        <w:rPr>
          <w:rFonts w:cs="Arial"/>
          <w:sz w:val="22"/>
          <w:szCs w:val="22"/>
        </w:rPr>
      </w:pPr>
    </w:p>
    <w:tbl>
      <w:tblPr>
        <w:tblW w:w="0" w:type="auto"/>
        <w:tblCellMar>
          <w:left w:w="0" w:type="dxa"/>
          <w:right w:w="0" w:type="dxa"/>
        </w:tblCellMar>
        <w:tblLook w:val="0000" w:firstRow="0" w:lastRow="0" w:firstColumn="0" w:lastColumn="0" w:noHBand="0" w:noVBand="0"/>
      </w:tblPr>
      <w:tblGrid>
        <w:gridCol w:w="2628"/>
        <w:gridCol w:w="2781"/>
        <w:gridCol w:w="3087"/>
      </w:tblGrid>
      <w:tr w:rsidR="00F31C6D" w:rsidRPr="00F31C6D" w14:paraId="01870679" w14:textId="77777777" w:rsidTr="00765434">
        <w:trPr>
          <w:trHeight w:val="400"/>
        </w:trPr>
        <w:tc>
          <w:tcPr>
            <w:tcW w:w="2910" w:type="dxa"/>
            <w:tcBorders>
              <w:top w:val="nil"/>
              <w:left w:val="nil"/>
              <w:bottom w:val="nil"/>
              <w:right w:val="single" w:sz="6" w:space="0" w:color="auto"/>
            </w:tcBorders>
            <w:tcMar>
              <w:top w:w="0" w:type="dxa"/>
              <w:left w:w="70" w:type="dxa"/>
              <w:bottom w:w="0" w:type="dxa"/>
              <w:right w:w="70" w:type="dxa"/>
            </w:tcMar>
          </w:tcPr>
          <w:p w14:paraId="30A182F6" w14:textId="77777777" w:rsidR="00F31C6D" w:rsidRPr="00F31C6D" w:rsidRDefault="00F31C6D" w:rsidP="00765434">
            <w:pPr>
              <w:tabs>
                <w:tab w:val="clear" w:pos="9000"/>
              </w:tabs>
              <w:spacing w:line="240" w:lineRule="atLeast"/>
              <w:ind w:left="0" w:right="0"/>
              <w:rPr>
                <w:rFonts w:eastAsia="Arial Unicode MS" w:cs="Arial"/>
                <w:sz w:val="22"/>
                <w:szCs w:val="22"/>
              </w:rPr>
            </w:pPr>
            <w:r w:rsidRPr="00F31C6D">
              <w:rPr>
                <w:rFonts w:cs="Arial"/>
                <w:sz w:val="22"/>
                <w:szCs w:val="22"/>
              </w:rPr>
              <w:t xml:space="preserve">Conseguito in data </w:t>
            </w:r>
          </w:p>
        </w:tc>
        <w:tc>
          <w:tcPr>
            <w:tcW w:w="3261" w:type="dxa"/>
            <w:tcBorders>
              <w:top w:val="single" w:sz="6" w:space="0" w:color="auto"/>
              <w:left w:val="nil"/>
              <w:bottom w:val="single" w:sz="6" w:space="0" w:color="auto"/>
              <w:right w:val="single" w:sz="6" w:space="0" w:color="auto"/>
            </w:tcBorders>
            <w:tcMar>
              <w:top w:w="0" w:type="dxa"/>
              <w:left w:w="70" w:type="dxa"/>
              <w:bottom w:w="0" w:type="dxa"/>
              <w:right w:w="70" w:type="dxa"/>
            </w:tcMar>
          </w:tcPr>
          <w:p w14:paraId="3F29ED50" w14:textId="77777777" w:rsidR="00F31C6D" w:rsidRPr="00F31C6D" w:rsidRDefault="00F31C6D" w:rsidP="00765434">
            <w:pPr>
              <w:tabs>
                <w:tab w:val="clear" w:pos="9000"/>
              </w:tabs>
              <w:spacing w:line="240" w:lineRule="atLeast"/>
              <w:ind w:left="0" w:right="0"/>
              <w:rPr>
                <w:rFonts w:eastAsia="Arial Unicode MS" w:cs="Arial"/>
                <w:sz w:val="22"/>
                <w:szCs w:val="22"/>
              </w:rPr>
            </w:pPr>
            <w:r w:rsidRPr="00F31C6D">
              <w:rPr>
                <w:rFonts w:cs="Arial"/>
                <w:sz w:val="22"/>
                <w:szCs w:val="22"/>
              </w:rPr>
              <w:t> </w:t>
            </w:r>
          </w:p>
        </w:tc>
        <w:tc>
          <w:tcPr>
            <w:tcW w:w="3543" w:type="dxa"/>
            <w:tcBorders>
              <w:top w:val="single" w:sz="6" w:space="0" w:color="auto"/>
              <w:left w:val="nil"/>
              <w:bottom w:val="single" w:sz="6" w:space="0" w:color="auto"/>
              <w:right w:val="single" w:sz="6" w:space="0" w:color="auto"/>
            </w:tcBorders>
            <w:tcMar>
              <w:top w:w="0" w:type="dxa"/>
              <w:left w:w="70" w:type="dxa"/>
              <w:bottom w:w="0" w:type="dxa"/>
              <w:right w:w="70" w:type="dxa"/>
            </w:tcMar>
          </w:tcPr>
          <w:p w14:paraId="4681EDA7" w14:textId="77777777" w:rsidR="00F31C6D" w:rsidRPr="00F31C6D" w:rsidRDefault="00F31C6D" w:rsidP="00765434">
            <w:pPr>
              <w:tabs>
                <w:tab w:val="clear" w:pos="9000"/>
              </w:tabs>
              <w:spacing w:line="240" w:lineRule="atLeast"/>
              <w:ind w:left="0" w:right="0"/>
              <w:rPr>
                <w:rFonts w:eastAsia="Arial Unicode MS" w:cs="Arial"/>
                <w:sz w:val="22"/>
                <w:szCs w:val="22"/>
              </w:rPr>
            </w:pPr>
            <w:r w:rsidRPr="00F31C6D">
              <w:rPr>
                <w:rFonts w:cs="Arial"/>
                <w:sz w:val="22"/>
                <w:szCs w:val="22"/>
              </w:rPr>
              <w:t xml:space="preserve">Voto: </w:t>
            </w:r>
          </w:p>
        </w:tc>
      </w:tr>
    </w:tbl>
    <w:p w14:paraId="34100B87" w14:textId="77777777" w:rsidR="00F31C6D" w:rsidRPr="00F31C6D" w:rsidRDefault="00F31C6D" w:rsidP="00F31C6D">
      <w:pPr>
        <w:tabs>
          <w:tab w:val="clear" w:pos="9000"/>
        </w:tabs>
        <w:spacing w:line="240" w:lineRule="atLeast"/>
        <w:ind w:left="0" w:right="0"/>
        <w:rPr>
          <w:rFonts w:cs="Arial"/>
          <w:sz w:val="22"/>
          <w:szCs w:val="22"/>
        </w:rPr>
      </w:pPr>
    </w:p>
    <w:p w14:paraId="6696FD07" w14:textId="77777777" w:rsidR="00F31C6D" w:rsidRPr="00F31C6D" w:rsidRDefault="00F31C6D" w:rsidP="00F31C6D">
      <w:pPr>
        <w:tabs>
          <w:tab w:val="clear" w:pos="9000"/>
        </w:tabs>
        <w:ind w:left="0" w:right="0"/>
        <w:rPr>
          <w:rFonts w:cs="Arial"/>
          <w:sz w:val="22"/>
          <w:szCs w:val="22"/>
        </w:rPr>
      </w:pPr>
      <w:r w:rsidRPr="00F31C6D">
        <w:rPr>
          <w:rFonts w:cs="Arial"/>
          <w:sz w:val="22"/>
          <w:szCs w:val="22"/>
        </w:rPr>
        <w:t>di NON essere parente o affine (fino al quarto grado compreso) con un professore appartenente al Dipartimento ovvero “con il Rettore, Direttore Generale o un componente del Consiglio di Amministrazione dell’Ateneo.</w:t>
      </w:r>
    </w:p>
    <w:p w14:paraId="4975E9B8" w14:textId="77777777" w:rsidR="00F31C6D" w:rsidRPr="00F31C6D" w:rsidRDefault="00F31C6D" w:rsidP="00F31C6D">
      <w:pPr>
        <w:tabs>
          <w:tab w:val="clear" w:pos="9000"/>
        </w:tabs>
        <w:ind w:left="0" w:right="0"/>
        <w:rPr>
          <w:rFonts w:cs="Arial"/>
          <w:sz w:val="22"/>
          <w:szCs w:val="22"/>
        </w:rPr>
      </w:pPr>
    </w:p>
    <w:p w14:paraId="4B9416DA" w14:textId="77777777" w:rsidR="00F31C6D" w:rsidRPr="00F31C6D" w:rsidRDefault="00F31C6D" w:rsidP="00F31C6D">
      <w:pPr>
        <w:tabs>
          <w:tab w:val="clear" w:pos="9000"/>
        </w:tabs>
        <w:ind w:left="0" w:right="0"/>
        <w:rPr>
          <w:rFonts w:cs="Arial"/>
          <w:sz w:val="22"/>
          <w:szCs w:val="22"/>
        </w:rPr>
      </w:pPr>
      <w:r w:rsidRPr="00F31C6D">
        <w:rPr>
          <w:rFonts w:cs="Arial"/>
          <w:sz w:val="22"/>
          <w:szCs w:val="22"/>
        </w:rPr>
        <w:t>di possedere esperienze e competenze professionali qualificate maturate presso enti pubblici o organizzazioni private in relazione all’oggetto del contratto</w:t>
      </w:r>
    </w:p>
    <w:p w14:paraId="0B3D8F53" w14:textId="77777777" w:rsidR="00F31C6D" w:rsidRPr="00F31C6D" w:rsidRDefault="00F31C6D" w:rsidP="00F31C6D">
      <w:pPr>
        <w:tabs>
          <w:tab w:val="clear" w:pos="9000"/>
        </w:tabs>
        <w:ind w:left="0" w:right="0"/>
        <w:rPr>
          <w:rFonts w:cs="Arial"/>
          <w:sz w:val="22"/>
          <w:szCs w:val="22"/>
        </w:rPr>
      </w:pPr>
    </w:p>
    <w:p w14:paraId="53B02CBB" w14:textId="77777777" w:rsidR="00F31C6D" w:rsidRPr="00F31C6D" w:rsidRDefault="00F31C6D" w:rsidP="00F31C6D">
      <w:pPr>
        <w:tabs>
          <w:tab w:val="clear" w:pos="9000"/>
        </w:tabs>
        <w:ind w:left="0" w:right="0"/>
        <w:rPr>
          <w:rFonts w:cs="Arial"/>
          <w:sz w:val="22"/>
          <w:szCs w:val="22"/>
        </w:rPr>
      </w:pPr>
      <w:r w:rsidRPr="00F31C6D">
        <w:rPr>
          <w:rFonts w:cs="Arial"/>
          <w:sz w:val="22"/>
          <w:szCs w:val="22"/>
        </w:rPr>
        <w:t>di avere adeguata conoscenza della lingua italiana (per i cittadini UE ed Extra UE)</w:t>
      </w:r>
    </w:p>
    <w:p w14:paraId="28B0EA03" w14:textId="77777777" w:rsidR="00F31C6D" w:rsidRPr="00F31C6D" w:rsidRDefault="00F31C6D" w:rsidP="00F31C6D">
      <w:pPr>
        <w:tabs>
          <w:tab w:val="clear" w:pos="9000"/>
        </w:tabs>
        <w:ind w:left="0" w:right="0"/>
        <w:rPr>
          <w:rFonts w:cs="Arial"/>
          <w:sz w:val="22"/>
          <w:szCs w:val="22"/>
        </w:rPr>
      </w:pPr>
    </w:p>
    <w:p w14:paraId="260E3408" w14:textId="77777777" w:rsidR="00F31C6D" w:rsidRPr="00F31C6D" w:rsidRDefault="00F31C6D" w:rsidP="00F31C6D">
      <w:pPr>
        <w:tabs>
          <w:tab w:val="clear" w:pos="9000"/>
        </w:tabs>
        <w:ind w:left="0" w:right="0"/>
        <w:rPr>
          <w:rFonts w:cs="Arial"/>
          <w:sz w:val="22"/>
          <w:szCs w:val="22"/>
        </w:rPr>
      </w:pPr>
      <w:r w:rsidRPr="00F31C6D">
        <w:rPr>
          <w:rFonts w:cs="Arial"/>
          <w:sz w:val="22"/>
          <w:szCs w:val="22"/>
        </w:rPr>
        <w:t>di dichiarare nel curriculum allegato all’istanza di partecipazione i titoli che si intendono presentare ai fini della loro valutazione.</w:t>
      </w:r>
      <w:bookmarkStart w:id="0" w:name="_GoBack"/>
      <w:bookmarkEnd w:id="0"/>
    </w:p>
    <w:p w14:paraId="09EEE090" w14:textId="77777777" w:rsidR="00F31C6D" w:rsidRPr="00F31C6D" w:rsidRDefault="00F31C6D" w:rsidP="00F31C6D">
      <w:pPr>
        <w:tabs>
          <w:tab w:val="clear" w:pos="9000"/>
        </w:tabs>
        <w:spacing w:line="240" w:lineRule="atLeast"/>
        <w:ind w:left="0" w:right="0"/>
        <w:rPr>
          <w:rFonts w:cs="Arial"/>
          <w:b/>
          <w:sz w:val="22"/>
          <w:szCs w:val="22"/>
        </w:rPr>
      </w:pPr>
    </w:p>
    <w:p w14:paraId="2C29BCFF" w14:textId="77777777" w:rsidR="00F31C6D" w:rsidRPr="00F31C6D" w:rsidRDefault="00F31C6D" w:rsidP="00F31C6D">
      <w:pPr>
        <w:tabs>
          <w:tab w:val="clear" w:pos="9000"/>
        </w:tabs>
        <w:spacing w:line="240" w:lineRule="atLeast"/>
        <w:ind w:left="0" w:right="0"/>
        <w:rPr>
          <w:rFonts w:cs="Arial"/>
          <w:b/>
          <w:sz w:val="22"/>
          <w:szCs w:val="22"/>
        </w:rPr>
      </w:pPr>
      <w:r w:rsidRPr="00F31C6D">
        <w:rPr>
          <w:rFonts w:cs="Arial"/>
          <w:b/>
          <w:sz w:val="22"/>
          <w:szCs w:val="22"/>
        </w:rPr>
        <w:t>Motivazioni:</w:t>
      </w:r>
    </w:p>
    <w:p w14:paraId="58443D74" w14:textId="77777777" w:rsidR="00F31C6D" w:rsidRPr="00F31C6D" w:rsidRDefault="00F31C6D" w:rsidP="00F31C6D">
      <w:pPr>
        <w:tabs>
          <w:tab w:val="clear" w:pos="9000"/>
        </w:tabs>
        <w:spacing w:line="360" w:lineRule="auto"/>
        <w:ind w:left="0" w:right="0"/>
        <w:rPr>
          <w:rFonts w:cs="Arial"/>
          <w:b/>
          <w:sz w:val="22"/>
          <w:szCs w:val="22"/>
        </w:rPr>
      </w:pPr>
      <w:r w:rsidRPr="00F31C6D">
        <w:rPr>
          <w:rFonts w:cs="Arial"/>
          <w:b/>
          <w:sz w:val="22"/>
          <w:szCs w:val="22"/>
        </w:rPr>
        <w:t>______________________________________________________________________________________________________________________________________________________</w:t>
      </w:r>
    </w:p>
    <w:p w14:paraId="4CF67B88" w14:textId="77777777" w:rsidR="00F31C6D" w:rsidRPr="00F31C6D" w:rsidRDefault="00F31C6D" w:rsidP="00F31C6D">
      <w:pPr>
        <w:tabs>
          <w:tab w:val="clear" w:pos="9000"/>
        </w:tabs>
        <w:spacing w:line="240" w:lineRule="atLeast"/>
        <w:ind w:left="0" w:right="0"/>
        <w:rPr>
          <w:rFonts w:cs="Arial"/>
          <w:b/>
          <w:sz w:val="22"/>
          <w:szCs w:val="22"/>
        </w:rPr>
      </w:pPr>
      <w:r w:rsidRPr="00F31C6D">
        <w:rPr>
          <w:rFonts w:cs="Arial"/>
          <w:b/>
          <w:sz w:val="22"/>
          <w:szCs w:val="22"/>
        </w:rPr>
        <w:t>Attività lavorative svolte presso l'attuale sede di servizio:</w:t>
      </w:r>
    </w:p>
    <w:p w14:paraId="26EDFBEE" w14:textId="77777777" w:rsidR="00F31C6D" w:rsidRPr="00F31C6D" w:rsidRDefault="00F31C6D" w:rsidP="00F31C6D">
      <w:pPr>
        <w:tabs>
          <w:tab w:val="clear" w:pos="9000"/>
        </w:tabs>
        <w:spacing w:line="360" w:lineRule="auto"/>
        <w:ind w:left="0" w:right="0"/>
        <w:rPr>
          <w:rFonts w:cs="Arial"/>
          <w:b/>
          <w:sz w:val="22"/>
          <w:szCs w:val="22"/>
        </w:rPr>
      </w:pPr>
      <w:r w:rsidRPr="00F31C6D">
        <w:rPr>
          <w:rFonts w:cs="Arial"/>
          <w:sz w:val="22"/>
          <w:szCs w:val="22"/>
        </w:rPr>
        <w:t>___________________________________________________________________________</w:t>
      </w:r>
      <w:r w:rsidRPr="00F31C6D">
        <w:rPr>
          <w:rFonts w:cs="Arial"/>
          <w:b/>
          <w:sz w:val="22"/>
          <w:szCs w:val="22"/>
        </w:rPr>
        <w:t>___________________________________________________________________________</w:t>
      </w:r>
    </w:p>
    <w:p w14:paraId="12E6A60A" w14:textId="77777777" w:rsidR="00F31C6D" w:rsidRPr="00F31C6D" w:rsidRDefault="00F31C6D" w:rsidP="00F31C6D">
      <w:pPr>
        <w:tabs>
          <w:tab w:val="clear" w:pos="9000"/>
        </w:tabs>
        <w:spacing w:line="360" w:lineRule="auto"/>
        <w:ind w:left="0" w:right="0"/>
        <w:rPr>
          <w:rFonts w:cs="Arial"/>
          <w:sz w:val="22"/>
          <w:szCs w:val="22"/>
        </w:rPr>
      </w:pPr>
    </w:p>
    <w:p w14:paraId="357C9989" w14:textId="77777777" w:rsidR="00F31C6D" w:rsidRPr="00F31C6D" w:rsidRDefault="00F31C6D" w:rsidP="00F31C6D">
      <w:pPr>
        <w:tabs>
          <w:tab w:val="clear" w:pos="9000"/>
        </w:tabs>
        <w:spacing w:line="240" w:lineRule="atLeast"/>
        <w:ind w:left="0" w:right="0"/>
        <w:rPr>
          <w:rFonts w:cs="Arial"/>
          <w:sz w:val="22"/>
          <w:szCs w:val="22"/>
        </w:rPr>
      </w:pPr>
      <w:r w:rsidRPr="00F31C6D">
        <w:rPr>
          <w:rFonts w:cs="Arial"/>
          <w:sz w:val="22"/>
          <w:szCs w:val="22"/>
        </w:rPr>
        <w:t>di aver dettagliato nel curriculum vitae allegato al presente modulo la durata, la tipologia, la natura dell’esperienza professionale richiesta nel bando di selezione nonché ogni altro elemento comprovante le capacità a svolgere le attività oggetto dell’incarico (ad es. lettere di referenze, ecc.).</w:t>
      </w:r>
    </w:p>
    <w:p w14:paraId="081AF6B0" w14:textId="77777777" w:rsidR="00F31C6D" w:rsidRPr="00F31C6D" w:rsidRDefault="00F31C6D" w:rsidP="00F31C6D">
      <w:pPr>
        <w:tabs>
          <w:tab w:val="clear" w:pos="9000"/>
        </w:tabs>
        <w:spacing w:line="240" w:lineRule="atLeast"/>
        <w:ind w:left="0" w:right="0"/>
        <w:rPr>
          <w:rFonts w:cs="Arial"/>
          <w:sz w:val="22"/>
          <w:szCs w:val="22"/>
        </w:rPr>
      </w:pPr>
    </w:p>
    <w:p w14:paraId="0D767038" w14:textId="77777777" w:rsidR="00F31C6D" w:rsidRPr="00F31C6D" w:rsidRDefault="00F31C6D" w:rsidP="00F31C6D">
      <w:pPr>
        <w:tabs>
          <w:tab w:val="clear" w:pos="9000"/>
        </w:tabs>
        <w:spacing w:line="360" w:lineRule="auto"/>
        <w:ind w:left="0" w:right="0"/>
        <w:rPr>
          <w:rFonts w:cs="Arial"/>
          <w:sz w:val="22"/>
          <w:szCs w:val="22"/>
        </w:rPr>
      </w:pPr>
      <w:r w:rsidRPr="00F31C6D">
        <w:rPr>
          <w:rFonts w:cs="Arial"/>
          <w:sz w:val="22"/>
          <w:szCs w:val="22"/>
        </w:rPr>
        <w:t>Recapito cui indirizzare eventuali comunicazioni:</w:t>
      </w:r>
    </w:p>
    <w:p w14:paraId="13BBC340" w14:textId="77777777" w:rsidR="00F31C6D" w:rsidRPr="00F31C6D" w:rsidRDefault="00F31C6D" w:rsidP="00F31C6D">
      <w:pPr>
        <w:tabs>
          <w:tab w:val="clear" w:pos="9000"/>
        </w:tabs>
        <w:spacing w:line="360" w:lineRule="auto"/>
        <w:ind w:left="0" w:right="0"/>
        <w:rPr>
          <w:rFonts w:cs="Arial"/>
          <w:sz w:val="22"/>
          <w:szCs w:val="22"/>
        </w:rPr>
      </w:pPr>
      <w:r w:rsidRPr="00F31C6D">
        <w:rPr>
          <w:rFonts w:cs="Arial"/>
          <w:sz w:val="22"/>
          <w:szCs w:val="22"/>
        </w:rPr>
        <w:t>…………………………………… …………………………………....</w:t>
      </w:r>
    </w:p>
    <w:p w14:paraId="253E3CDA" w14:textId="77777777" w:rsidR="00F31C6D" w:rsidRPr="00F31C6D" w:rsidRDefault="00F31C6D" w:rsidP="00F31C6D">
      <w:pPr>
        <w:tabs>
          <w:tab w:val="clear" w:pos="9000"/>
        </w:tabs>
        <w:spacing w:line="360" w:lineRule="auto"/>
        <w:ind w:left="0" w:right="0"/>
        <w:rPr>
          <w:rFonts w:cs="Arial"/>
          <w:sz w:val="22"/>
          <w:szCs w:val="22"/>
        </w:rPr>
      </w:pPr>
      <w:r w:rsidRPr="00F31C6D">
        <w:rPr>
          <w:rFonts w:cs="Arial"/>
          <w:sz w:val="22"/>
          <w:szCs w:val="22"/>
        </w:rPr>
        <w:t>Telefono ……………………….</w:t>
      </w:r>
    </w:p>
    <w:p w14:paraId="5FB13F6D" w14:textId="77777777" w:rsidR="00F31C6D" w:rsidRPr="00F31C6D" w:rsidRDefault="00F31C6D" w:rsidP="00F31C6D">
      <w:pPr>
        <w:tabs>
          <w:tab w:val="clear" w:pos="9000"/>
        </w:tabs>
        <w:spacing w:line="360" w:lineRule="auto"/>
        <w:ind w:left="0" w:right="0"/>
        <w:rPr>
          <w:rFonts w:cs="Arial"/>
          <w:b/>
          <w:sz w:val="22"/>
          <w:szCs w:val="22"/>
        </w:rPr>
      </w:pPr>
      <w:r w:rsidRPr="00F31C6D">
        <w:rPr>
          <w:rFonts w:cs="Arial"/>
          <w:sz w:val="22"/>
          <w:szCs w:val="22"/>
        </w:rPr>
        <w:t>Indirizzo mail……………………</w:t>
      </w:r>
    </w:p>
    <w:p w14:paraId="2DDB1656" w14:textId="77777777" w:rsidR="00F31C6D" w:rsidRPr="00F31C6D" w:rsidRDefault="00F31C6D" w:rsidP="00F31C6D">
      <w:pPr>
        <w:pStyle w:val="Testonotaapidipagina"/>
        <w:spacing w:line="240" w:lineRule="atLeast"/>
        <w:jc w:val="both"/>
        <w:rPr>
          <w:rFonts w:ascii="Garamond" w:hAnsi="Garamond" w:cs="Arial"/>
          <w:b/>
          <w:sz w:val="22"/>
          <w:szCs w:val="22"/>
        </w:rPr>
      </w:pPr>
    </w:p>
    <w:p w14:paraId="48F49DA2" w14:textId="77777777" w:rsidR="00F31C6D" w:rsidRPr="00F31C6D" w:rsidRDefault="00F31C6D" w:rsidP="00F31C6D">
      <w:pPr>
        <w:tabs>
          <w:tab w:val="clear" w:pos="9000"/>
        </w:tabs>
        <w:spacing w:line="240" w:lineRule="atLeast"/>
        <w:ind w:left="0" w:right="0"/>
        <w:rPr>
          <w:rFonts w:cs="Arial"/>
          <w:sz w:val="22"/>
          <w:szCs w:val="22"/>
        </w:rPr>
      </w:pPr>
      <w:r w:rsidRPr="00F31C6D">
        <w:rPr>
          <w:rFonts w:cs="Arial"/>
          <w:sz w:val="22"/>
          <w:szCs w:val="22"/>
        </w:rPr>
        <w:t>Il/La sottoscritto/a allega alla presente istanza copia fotostatica di un valido documento di identità in corso di validità.</w:t>
      </w:r>
    </w:p>
    <w:p w14:paraId="6B503920" w14:textId="77777777" w:rsidR="00F31C6D" w:rsidRPr="00F31C6D" w:rsidRDefault="00F31C6D" w:rsidP="00F31C6D">
      <w:pPr>
        <w:tabs>
          <w:tab w:val="clear" w:pos="9000"/>
        </w:tabs>
        <w:spacing w:line="240" w:lineRule="atLeast"/>
        <w:ind w:left="0" w:right="0"/>
        <w:rPr>
          <w:rFonts w:cs="Arial"/>
          <w:sz w:val="22"/>
          <w:szCs w:val="22"/>
        </w:rPr>
      </w:pPr>
    </w:p>
    <w:p w14:paraId="7FAC6254" w14:textId="77777777" w:rsidR="00F31C6D" w:rsidRPr="00F31C6D" w:rsidRDefault="00F31C6D" w:rsidP="00F31C6D">
      <w:pPr>
        <w:pStyle w:val="Corpodeltesto2"/>
        <w:spacing w:line="240" w:lineRule="atLeast"/>
        <w:rPr>
          <w:sz w:val="22"/>
          <w:szCs w:val="22"/>
        </w:rPr>
      </w:pPr>
      <w:r w:rsidRPr="00F31C6D">
        <w:rPr>
          <w:sz w:val="22"/>
          <w:szCs w:val="22"/>
        </w:rPr>
        <w:t xml:space="preserve">Il/La sottoscritto/a esprime il proprio consenso affinché i dati personali forniti possano essere trattati nel rispetto </w:t>
      </w:r>
      <w:proofErr w:type="spellStart"/>
      <w:proofErr w:type="gramStart"/>
      <w:r w:rsidRPr="00F31C6D">
        <w:rPr>
          <w:sz w:val="22"/>
          <w:szCs w:val="22"/>
        </w:rPr>
        <w:t>D.Lgs</w:t>
      </w:r>
      <w:proofErr w:type="gramEnd"/>
      <w:r w:rsidRPr="00F31C6D">
        <w:rPr>
          <w:sz w:val="22"/>
          <w:szCs w:val="22"/>
        </w:rPr>
        <w:t>.</w:t>
      </w:r>
      <w:proofErr w:type="spellEnd"/>
      <w:r w:rsidRPr="00F31C6D">
        <w:rPr>
          <w:sz w:val="22"/>
          <w:szCs w:val="22"/>
        </w:rPr>
        <w:t xml:space="preserve"> 196/2003 per gli adempimenti connessi alla presente procedura.</w:t>
      </w:r>
    </w:p>
    <w:p w14:paraId="13452B53" w14:textId="77777777" w:rsidR="00F31C6D" w:rsidRPr="00F31C6D" w:rsidRDefault="00F31C6D" w:rsidP="00F31C6D">
      <w:pPr>
        <w:tabs>
          <w:tab w:val="clear" w:pos="9000"/>
        </w:tabs>
        <w:spacing w:line="240" w:lineRule="atLeast"/>
        <w:ind w:left="0" w:right="0"/>
        <w:rPr>
          <w:rFonts w:cs="Arial"/>
          <w:sz w:val="22"/>
          <w:szCs w:val="22"/>
        </w:rPr>
      </w:pPr>
    </w:p>
    <w:p w14:paraId="5F9BDDE6" w14:textId="77777777" w:rsidR="00F31C6D" w:rsidRPr="00F31C6D" w:rsidRDefault="00F31C6D" w:rsidP="00F31C6D">
      <w:pPr>
        <w:tabs>
          <w:tab w:val="clear" w:pos="9000"/>
        </w:tabs>
        <w:spacing w:line="240" w:lineRule="atLeast"/>
        <w:ind w:left="0" w:right="0"/>
        <w:rPr>
          <w:rFonts w:cs="Arial"/>
          <w:sz w:val="22"/>
          <w:szCs w:val="22"/>
        </w:rPr>
      </w:pPr>
    </w:p>
    <w:p w14:paraId="799CBD15" w14:textId="77777777" w:rsidR="00F31C6D" w:rsidRPr="00F31C6D" w:rsidRDefault="00F31C6D" w:rsidP="00F31C6D">
      <w:pPr>
        <w:tabs>
          <w:tab w:val="clear" w:pos="9000"/>
        </w:tabs>
        <w:spacing w:line="240" w:lineRule="atLeast"/>
        <w:ind w:left="0" w:right="0"/>
        <w:rPr>
          <w:rFonts w:cs="Arial"/>
          <w:sz w:val="22"/>
          <w:szCs w:val="22"/>
        </w:rPr>
      </w:pPr>
      <w:r w:rsidRPr="00F31C6D">
        <w:rPr>
          <w:rFonts w:cs="Arial"/>
          <w:sz w:val="22"/>
          <w:szCs w:val="22"/>
        </w:rPr>
        <w:t>Luogo e data</w:t>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r>
      <w:r w:rsidRPr="00F31C6D">
        <w:rPr>
          <w:rFonts w:cs="Arial"/>
          <w:sz w:val="22"/>
          <w:szCs w:val="22"/>
        </w:rPr>
        <w:tab/>
        <w:t xml:space="preserve">Firma </w:t>
      </w:r>
    </w:p>
    <w:p w14:paraId="0D0ECA7D" w14:textId="77777777" w:rsidR="00F31C6D" w:rsidRPr="00F31C6D" w:rsidRDefault="00F31C6D" w:rsidP="00F31C6D">
      <w:pPr>
        <w:tabs>
          <w:tab w:val="clear" w:pos="9000"/>
        </w:tabs>
        <w:spacing w:line="240" w:lineRule="atLeast"/>
        <w:rPr>
          <w:rFonts w:cs="Arial"/>
          <w:sz w:val="22"/>
          <w:szCs w:val="22"/>
        </w:rPr>
      </w:pPr>
    </w:p>
    <w:p w14:paraId="0B7ADAA1" w14:textId="77777777" w:rsidR="00F31C6D" w:rsidRPr="00F31C6D" w:rsidRDefault="00F31C6D" w:rsidP="00103209">
      <w:pPr>
        <w:widowControl w:val="0"/>
        <w:tabs>
          <w:tab w:val="clear" w:pos="9000"/>
        </w:tabs>
        <w:ind w:left="0" w:right="0"/>
        <w:jc w:val="left"/>
        <w:rPr>
          <w:rFonts w:cs="Calibri"/>
          <w:color w:val="auto"/>
          <w:sz w:val="22"/>
          <w:szCs w:val="22"/>
          <w:lang w:val="en-US"/>
        </w:rPr>
      </w:pPr>
    </w:p>
    <w:sectPr w:rsidR="00F31C6D" w:rsidRPr="00F31C6D" w:rsidSect="00BE5CA3">
      <w:headerReference w:type="default" r:id="rId10"/>
      <w:headerReference w:type="first" r:id="rId11"/>
      <w:footerReference w:type="first" r:id="rId12"/>
      <w:pgSz w:w="11906" w:h="16838" w:code="9"/>
      <w:pgMar w:top="2268" w:right="1701" w:bottom="2268" w:left="1701" w:header="964" w:footer="624"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3090A" w14:textId="77777777" w:rsidR="002A3502" w:rsidRDefault="002A3502" w:rsidP="00E14A57">
      <w:r>
        <w:separator/>
      </w:r>
    </w:p>
  </w:endnote>
  <w:endnote w:type="continuationSeparator" w:id="0">
    <w:p w14:paraId="1497BC34" w14:textId="77777777" w:rsidR="002A3502" w:rsidRDefault="002A3502" w:rsidP="00E14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auto"/>
    <w:pitch w:val="variable"/>
    <w:sig w:usb0="E0000287" w:usb1="40000013" w:usb2="00000000" w:usb3="00000000" w:csb0="0000019F" w:csb1="00000000"/>
  </w:font>
  <w:font w:name="Calibri">
    <w:panose1 w:val="020F0502020204030204"/>
    <w:charset w:val="00"/>
    <w:family w:val="auto"/>
    <w:pitch w:val="variable"/>
    <w:sig w:usb0="E00002FF" w:usb1="4000ACFF" w:usb2="00000001" w:usb3="00000000" w:csb0="0000019F" w:csb1="00000000"/>
  </w:font>
  <w:font w:name="Garamond">
    <w:panose1 w:val="02020404030301010803"/>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panose1 w:val="02010600030101010101"/>
    <w:charset w:val="86"/>
    <w:family w:val="auto"/>
    <w:pitch w:val="variable"/>
    <w:sig w:usb0="00000003" w:usb1="288F0000" w:usb2="00000016" w:usb3="00000000" w:csb0="00040001" w:csb1="00000000"/>
  </w:font>
  <w:font w:name="Footlight MT Light">
    <w:panose1 w:val="0204060206030A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C4F41" w14:textId="77777777" w:rsidR="00765434" w:rsidRPr="00ED05D8" w:rsidRDefault="00765434" w:rsidP="00C51551">
    <w:pPr>
      <w:pStyle w:val="Universit-Direzioneedirigente"/>
      <w:jc w:val="center"/>
    </w:pPr>
    <w:r>
      <w:br/>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EA7850" w14:textId="77777777" w:rsidR="002A3502" w:rsidRDefault="002A3502" w:rsidP="00E14A57">
      <w:r>
        <w:separator/>
      </w:r>
    </w:p>
  </w:footnote>
  <w:footnote w:type="continuationSeparator" w:id="0">
    <w:p w14:paraId="3A6188D3" w14:textId="77777777" w:rsidR="002A3502" w:rsidRDefault="002A3502" w:rsidP="00E14A5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E2D98" w14:textId="77777777" w:rsidR="00765434" w:rsidRPr="008F4150" w:rsidRDefault="00765434" w:rsidP="00977D02">
    <w:pPr>
      <w:pStyle w:val="Universit-intestazionepagsuccessive"/>
      <w:tabs>
        <w:tab w:val="clear" w:pos="9000"/>
        <w:tab w:val="right" w:pos="8226"/>
      </w:tabs>
    </w:pPr>
    <w:r>
      <w:rPr>
        <w:noProof/>
      </w:rPr>
      <w:drawing>
        <wp:anchor distT="0" distB="0" distL="114300" distR="114300" simplePos="0" relativeHeight="251658240" behindDoc="1" locked="0" layoutInCell="1" allowOverlap="1" wp14:anchorId="240E9A69" wp14:editId="5F4664D7">
          <wp:simplePos x="0" y="0"/>
          <wp:positionH relativeFrom="column">
            <wp:posOffset>4972050</wp:posOffset>
          </wp:positionH>
          <wp:positionV relativeFrom="paragraph">
            <wp:posOffset>-143510</wp:posOffset>
          </wp:positionV>
          <wp:extent cx="457200" cy="457200"/>
          <wp:effectExtent l="19050" t="0" r="0" b="0"/>
          <wp:wrapTight wrapText="bothSides">
            <wp:wrapPolygon edited="0">
              <wp:start x="-900" y="0"/>
              <wp:lineTo x="-900" y="20700"/>
              <wp:lineTo x="21600" y="20700"/>
              <wp:lineTo x="21600" y="0"/>
              <wp:lineTo x="-900" y="0"/>
            </wp:wrapPolygon>
          </wp:wrapTight>
          <wp:docPr id="9" name="Immagine 9" descr="logouniv800_blu_rgb15_30_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univ800_blu_rgb15_30_120"/>
                  <pic:cNvPicPr>
                    <a:picLocks noChangeAspect="1" noChangeArrowheads="1"/>
                  </pic:cNvPicPr>
                </pic:nvPicPr>
                <pic:blipFill>
                  <a:blip r:embed="rId1"/>
                  <a:srcRect/>
                  <a:stretch>
                    <a:fillRect/>
                  </a:stretch>
                </pic:blipFill>
                <pic:spPr bwMode="auto">
                  <a:xfrm>
                    <a:off x="0" y="0"/>
                    <a:ext cx="457200" cy="457200"/>
                  </a:xfrm>
                  <a:prstGeom prst="rect">
                    <a:avLst/>
                  </a:prstGeom>
                  <a:noFill/>
                  <a:ln w="9525">
                    <a:noFill/>
                    <a:miter lim="800000"/>
                    <a:headEnd/>
                    <a:tailEnd/>
                  </a:ln>
                </pic:spPr>
              </pic:pic>
            </a:graphicData>
          </a:graphic>
        </wp:anchor>
      </w:drawing>
    </w:r>
    <w:r w:rsidRPr="00866EF0">
      <w:t>Università</w:t>
    </w:r>
    <w:r w:rsidRPr="008F4150">
      <w:t xml:space="preserve"> degli Studi di Cagliari</w:t>
    </w:r>
    <w: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3D7F2" w14:textId="77777777" w:rsidR="00765434" w:rsidRPr="007F266C" w:rsidRDefault="00765434" w:rsidP="00E55F8B">
    <w:pPr>
      <w:pStyle w:val="Universit-Intestazione"/>
      <w:ind w:left="1418"/>
    </w:pPr>
    <w:r>
      <w:rPr>
        <w:color w:val="0F1E78"/>
        <w:sz w:val="10"/>
      </w:rPr>
      <w:t xml:space="preserve"> </w:t>
    </w:r>
    <w:r w:rsidRPr="00ED232A">
      <w:rPr>
        <w:color w:val="0F1E78"/>
        <w:sz w:val="10"/>
      </w:rPr>
      <w:t xml:space="preserve"> </w:t>
    </w:r>
    <w:r w:rsidRPr="00ED232A">
      <w:rPr>
        <w:color w:val="0F1E78"/>
        <w:sz w:val="10"/>
      </w:rPr>
      <w:br/>
    </w:r>
    <w:r>
      <w:rPr>
        <w:noProof/>
      </w:rPr>
      <w:drawing>
        <wp:anchor distT="0" distB="0" distL="114300" distR="114300" simplePos="0" relativeHeight="251657216" behindDoc="1" locked="0" layoutInCell="1" allowOverlap="1" wp14:anchorId="2A977CE0" wp14:editId="109E5F04">
          <wp:simplePos x="0" y="0"/>
          <wp:positionH relativeFrom="column">
            <wp:posOffset>-158750</wp:posOffset>
          </wp:positionH>
          <wp:positionV relativeFrom="paragraph">
            <wp:posOffset>-50165</wp:posOffset>
          </wp:positionV>
          <wp:extent cx="800100" cy="800100"/>
          <wp:effectExtent l="19050" t="0" r="0" b="0"/>
          <wp:wrapTight wrapText="bothSides">
            <wp:wrapPolygon edited="0">
              <wp:start x="-514" y="0"/>
              <wp:lineTo x="-514" y="21086"/>
              <wp:lineTo x="21600" y="21086"/>
              <wp:lineTo x="21600" y="0"/>
              <wp:lineTo x="-514" y="0"/>
            </wp:wrapPolygon>
          </wp:wrapTight>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a:stretch>
                    <a:fillRect/>
                  </a:stretch>
                </pic:blipFill>
                <pic:spPr bwMode="auto">
                  <a:xfrm>
                    <a:off x="0" y="0"/>
                    <a:ext cx="800100" cy="800100"/>
                  </a:xfrm>
                  <a:prstGeom prst="rect">
                    <a:avLst/>
                  </a:prstGeom>
                  <a:noFill/>
                  <a:ln w="9525">
                    <a:noFill/>
                    <a:miter lim="800000"/>
                    <a:headEnd/>
                    <a:tailEnd/>
                  </a:ln>
                </pic:spPr>
              </pic:pic>
            </a:graphicData>
          </a:graphic>
        </wp:anchor>
      </w:drawing>
    </w:r>
    <w:r w:rsidRPr="007F266C">
      <w:t>Università degli Studi di Cagliari</w:t>
    </w:r>
  </w:p>
  <w:p w14:paraId="7E1046D6" w14:textId="77777777" w:rsidR="00765434" w:rsidRDefault="00765434" w:rsidP="00E55F8B">
    <w:pPr>
      <w:pStyle w:val="Universit-Direzioneedirigente"/>
      <w:ind w:left="1418"/>
      <w:jc w:val="left"/>
    </w:pPr>
    <w:r>
      <w:rPr>
        <w:rStyle w:val="Universit-DirezioneedirigenteCarattere"/>
      </w:rPr>
      <w:t>DIPARTIMENTO DI GIURISPRUDENZA</w:t>
    </w:r>
    <w:r w:rsidRPr="007F266C">
      <w:br/>
    </w:r>
    <w:r>
      <w:t xml:space="preserve">Direttore del Dipartimento: prof. </w:t>
    </w:r>
    <w:r w:rsidR="006E503A">
      <w:t>Cristiano Cicero</w:t>
    </w:r>
  </w:p>
  <w:p w14:paraId="517A7D8C" w14:textId="77777777" w:rsidR="00765434" w:rsidRDefault="00765434" w:rsidP="00E14A57">
    <w:pPr>
      <w:pStyle w:val="Universit-Direzioneedirigent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182C9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3"/>
    <w:multiLevelType w:val="singleLevel"/>
    <w:tmpl w:val="04100011"/>
    <w:lvl w:ilvl="0">
      <w:start w:val="1"/>
      <w:numFmt w:val="decimal"/>
      <w:lvlText w:val="%1)"/>
      <w:lvlJc w:val="left"/>
      <w:pPr>
        <w:ind w:left="360" w:hanging="360"/>
      </w:pPr>
    </w:lvl>
  </w:abstractNum>
  <w:abstractNum w:abstractNumId="3">
    <w:nsid w:val="00000005"/>
    <w:multiLevelType w:val="multilevel"/>
    <w:tmpl w:val="00000005"/>
    <w:name w:val="WW8Num10"/>
    <w:lvl w:ilvl="0">
      <w:start w:val="1"/>
      <w:numFmt w:val="lowerLetter"/>
      <w:lvlText w:val="%1)"/>
      <w:lvlJc w:val="left"/>
      <w:pPr>
        <w:tabs>
          <w:tab w:val="num" w:pos="720"/>
        </w:tabs>
        <w:ind w:left="72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6"/>
    <w:multiLevelType w:val="singleLevel"/>
    <w:tmpl w:val="00000006"/>
    <w:name w:val="WW8Num12"/>
    <w:lvl w:ilvl="0">
      <w:start w:val="1"/>
      <w:numFmt w:val="lowerLetter"/>
      <w:lvlText w:val="%1)"/>
      <w:lvlJc w:val="left"/>
      <w:pPr>
        <w:tabs>
          <w:tab w:val="num" w:pos="360"/>
        </w:tabs>
        <w:ind w:left="360" w:hanging="360"/>
      </w:pPr>
    </w:lvl>
  </w:abstractNum>
  <w:abstractNum w:abstractNumId="5">
    <w:nsid w:val="01B40CEA"/>
    <w:multiLevelType w:val="hybridMultilevel"/>
    <w:tmpl w:val="5D8E9B42"/>
    <w:lvl w:ilvl="0" w:tplc="371C8FB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5054135"/>
    <w:multiLevelType w:val="hybridMultilevel"/>
    <w:tmpl w:val="9B34A5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0F6429B9"/>
    <w:multiLevelType w:val="hybridMultilevel"/>
    <w:tmpl w:val="76A63E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0FE15EBD"/>
    <w:multiLevelType w:val="hybridMultilevel"/>
    <w:tmpl w:val="6A6E8E12"/>
    <w:lvl w:ilvl="0" w:tplc="0410000F">
      <w:start w:val="1"/>
      <w:numFmt w:val="decimal"/>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9">
    <w:nsid w:val="11B154C7"/>
    <w:multiLevelType w:val="hybridMultilevel"/>
    <w:tmpl w:val="48CE5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36E0767"/>
    <w:multiLevelType w:val="hybridMultilevel"/>
    <w:tmpl w:val="422A9BC6"/>
    <w:lvl w:ilvl="0" w:tplc="64AA4C4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158A0458"/>
    <w:multiLevelType w:val="hybridMultilevel"/>
    <w:tmpl w:val="AD7CFEA8"/>
    <w:lvl w:ilvl="0" w:tplc="02C833DE">
      <w:numFmt w:val="bullet"/>
      <w:lvlText w:val="-"/>
      <w:lvlJc w:val="left"/>
      <w:pPr>
        <w:ind w:left="720" w:hanging="360"/>
      </w:pPr>
      <w:rPr>
        <w:rFonts w:ascii="Palatino Linotype" w:eastAsia="Times New Roman"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86C154E"/>
    <w:multiLevelType w:val="hybridMultilevel"/>
    <w:tmpl w:val="E00CB8F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2B66126"/>
    <w:multiLevelType w:val="hybridMultilevel"/>
    <w:tmpl w:val="96B41244"/>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nsid w:val="22CD4165"/>
    <w:multiLevelType w:val="hybridMultilevel"/>
    <w:tmpl w:val="FC583F38"/>
    <w:lvl w:ilvl="0" w:tplc="603E95FA">
      <w:numFmt w:val="bullet"/>
      <w:lvlText w:val="-"/>
      <w:lvlJc w:val="left"/>
      <w:pPr>
        <w:ind w:left="1364" w:hanging="360"/>
      </w:pPr>
      <w:rPr>
        <w:rFonts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5">
    <w:nsid w:val="243B3139"/>
    <w:multiLevelType w:val="hybridMultilevel"/>
    <w:tmpl w:val="1986B27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pStyle w:val="Titolo6"/>
      <w:lvlText w:val=""/>
      <w:lvlJc w:val="left"/>
      <w:pPr>
        <w:ind w:left="4680" w:hanging="360"/>
      </w:pPr>
      <w:rPr>
        <w:rFonts w:ascii="Wingdings" w:hAnsi="Wingdings" w:hint="default"/>
      </w:rPr>
    </w:lvl>
    <w:lvl w:ilvl="6" w:tplc="04100001" w:tentative="1">
      <w:start w:val="1"/>
      <w:numFmt w:val="bullet"/>
      <w:pStyle w:val="Titolo7"/>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2BB46418"/>
    <w:multiLevelType w:val="hybridMultilevel"/>
    <w:tmpl w:val="72AA5E4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2C2B348F"/>
    <w:multiLevelType w:val="hybridMultilevel"/>
    <w:tmpl w:val="2BC201C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32D729B3"/>
    <w:multiLevelType w:val="hybridMultilevel"/>
    <w:tmpl w:val="BDDE718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66D36F7"/>
    <w:multiLevelType w:val="hybridMultilevel"/>
    <w:tmpl w:val="6AB4167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9A94EB3"/>
    <w:multiLevelType w:val="hybridMultilevel"/>
    <w:tmpl w:val="5D6A2DA4"/>
    <w:lvl w:ilvl="0" w:tplc="04100005">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nsid w:val="3F973E22"/>
    <w:multiLevelType w:val="hybridMultilevel"/>
    <w:tmpl w:val="D12C0872"/>
    <w:lvl w:ilvl="0" w:tplc="64AA4C4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3FDA595D"/>
    <w:multiLevelType w:val="hybridMultilevel"/>
    <w:tmpl w:val="D9EE04A8"/>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45CE230B"/>
    <w:multiLevelType w:val="hybridMultilevel"/>
    <w:tmpl w:val="FA0ADC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DC24654"/>
    <w:multiLevelType w:val="hybridMultilevel"/>
    <w:tmpl w:val="388A6008"/>
    <w:lvl w:ilvl="0" w:tplc="2B9C473C">
      <w:start w:val="9"/>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00E5C52"/>
    <w:multiLevelType w:val="hybridMultilevel"/>
    <w:tmpl w:val="FF283760"/>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532501A9"/>
    <w:multiLevelType w:val="hybridMultilevel"/>
    <w:tmpl w:val="AFE0C498"/>
    <w:lvl w:ilvl="0" w:tplc="64AA4C4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nsid w:val="590C5DEF"/>
    <w:multiLevelType w:val="hybridMultilevel"/>
    <w:tmpl w:val="2FF42C5C"/>
    <w:lvl w:ilvl="0" w:tplc="3B2A05E6">
      <w:start w:val="1"/>
      <w:numFmt w:val="lowerLetter"/>
      <w:lvlText w:val="%1)"/>
      <w:lvlJc w:val="left"/>
      <w:pPr>
        <w:ind w:left="380" w:hanging="380"/>
      </w:pPr>
      <w:rPr>
        <w:rFonts w:asciiTheme="minorHAnsi" w:eastAsia="Times New Roman" w:hAnsiTheme="minorHAnsi" w:cs="Times New Roman"/>
        <w:sz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nsid w:val="5C695F0F"/>
    <w:multiLevelType w:val="hybridMultilevel"/>
    <w:tmpl w:val="3F0E60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F5E6999"/>
    <w:multiLevelType w:val="hybridMultilevel"/>
    <w:tmpl w:val="BC84A5A8"/>
    <w:lvl w:ilvl="0" w:tplc="7F36CDBA">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30">
    <w:nsid w:val="612342A2"/>
    <w:multiLevelType w:val="hybridMultilevel"/>
    <w:tmpl w:val="EC48435C"/>
    <w:lvl w:ilvl="0" w:tplc="04100005">
      <w:start w:val="1"/>
      <w:numFmt w:val="bullet"/>
      <w:lvlText w:val=""/>
      <w:lvlJc w:val="left"/>
      <w:pPr>
        <w:tabs>
          <w:tab w:val="num" w:pos="1004"/>
        </w:tabs>
        <w:ind w:left="1004" w:hanging="360"/>
      </w:pPr>
      <w:rPr>
        <w:rFonts w:ascii="Wingdings" w:hAnsi="Wingdings"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31">
    <w:nsid w:val="62A05A13"/>
    <w:multiLevelType w:val="hybridMultilevel"/>
    <w:tmpl w:val="94284D8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nsid w:val="691359BB"/>
    <w:multiLevelType w:val="hybridMultilevel"/>
    <w:tmpl w:val="8F0A125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C7C1EC9"/>
    <w:multiLevelType w:val="hybridMultilevel"/>
    <w:tmpl w:val="C02A84FA"/>
    <w:lvl w:ilvl="0" w:tplc="C772034C">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4">
    <w:nsid w:val="6CE31D26"/>
    <w:multiLevelType w:val="hybridMultilevel"/>
    <w:tmpl w:val="E20A2D2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5">
    <w:nsid w:val="746D4FE0"/>
    <w:multiLevelType w:val="hybridMultilevel"/>
    <w:tmpl w:val="1B72234C"/>
    <w:lvl w:ilvl="0" w:tplc="64AA4C4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6">
    <w:nsid w:val="74E42E24"/>
    <w:multiLevelType w:val="hybridMultilevel"/>
    <w:tmpl w:val="9F2CED1C"/>
    <w:lvl w:ilvl="0" w:tplc="58A2B108">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7">
    <w:nsid w:val="76992F66"/>
    <w:multiLevelType w:val="hybridMultilevel"/>
    <w:tmpl w:val="17AC7B40"/>
    <w:lvl w:ilvl="0" w:tplc="64AA4C44">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nsid w:val="7A305FC3"/>
    <w:multiLevelType w:val="hybridMultilevel"/>
    <w:tmpl w:val="158CF830"/>
    <w:lvl w:ilvl="0" w:tplc="B4186D7E">
      <w:start w:val="9"/>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AAA29F7"/>
    <w:multiLevelType w:val="hybridMultilevel"/>
    <w:tmpl w:val="598476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C7F5CC8"/>
    <w:multiLevelType w:val="hybridMultilevel"/>
    <w:tmpl w:val="CE6ED64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1">
    <w:nsid w:val="7FD61AB5"/>
    <w:multiLevelType w:val="hybridMultilevel"/>
    <w:tmpl w:val="98F475A6"/>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num w:numId="1">
    <w:abstractNumId w:val="15"/>
  </w:num>
  <w:num w:numId="2">
    <w:abstractNumId w:val="41"/>
  </w:num>
  <w:num w:numId="3">
    <w:abstractNumId w:val="31"/>
  </w:num>
  <w:num w:numId="4">
    <w:abstractNumId w:val="8"/>
  </w:num>
  <w:num w:numId="5">
    <w:abstractNumId w:val="20"/>
  </w:num>
  <w:num w:numId="6">
    <w:abstractNumId w:val="1"/>
  </w:num>
  <w:num w:numId="7">
    <w:abstractNumId w:val="2"/>
  </w:num>
  <w:num w:numId="8">
    <w:abstractNumId w:val="3"/>
  </w:num>
  <w:num w:numId="9">
    <w:abstractNumId w:val="30"/>
  </w:num>
  <w:num w:numId="10">
    <w:abstractNumId w:val="14"/>
  </w:num>
  <w:num w:numId="11">
    <w:abstractNumId w:val="39"/>
  </w:num>
  <w:num w:numId="12">
    <w:abstractNumId w:val="13"/>
  </w:num>
  <w:num w:numId="13">
    <w:abstractNumId w:val="34"/>
  </w:num>
  <w:num w:numId="14">
    <w:abstractNumId w:val="4"/>
  </w:num>
  <w:num w:numId="15">
    <w:abstractNumId w:val="28"/>
  </w:num>
  <w:num w:numId="16">
    <w:abstractNumId w:val="0"/>
  </w:num>
  <w:num w:numId="17">
    <w:abstractNumId w:val="18"/>
  </w:num>
  <w:num w:numId="18">
    <w:abstractNumId w:val="12"/>
  </w:num>
  <w:num w:numId="19">
    <w:abstractNumId w:val="5"/>
  </w:num>
  <w:num w:numId="20">
    <w:abstractNumId w:val="33"/>
  </w:num>
  <w:num w:numId="21">
    <w:abstractNumId w:val="16"/>
  </w:num>
  <w:num w:numId="22">
    <w:abstractNumId w:val="38"/>
  </w:num>
  <w:num w:numId="23">
    <w:abstractNumId w:val="24"/>
  </w:num>
  <w:num w:numId="24">
    <w:abstractNumId w:val="29"/>
  </w:num>
  <w:num w:numId="25">
    <w:abstractNumId w:val="27"/>
  </w:num>
  <w:num w:numId="26">
    <w:abstractNumId w:val="32"/>
  </w:num>
  <w:num w:numId="27">
    <w:abstractNumId w:val="17"/>
  </w:num>
  <w:num w:numId="28">
    <w:abstractNumId w:val="36"/>
  </w:num>
  <w:num w:numId="29">
    <w:abstractNumId w:val="7"/>
  </w:num>
  <w:num w:numId="30">
    <w:abstractNumId w:val="37"/>
  </w:num>
  <w:num w:numId="31">
    <w:abstractNumId w:val="40"/>
  </w:num>
  <w:num w:numId="32">
    <w:abstractNumId w:val="23"/>
  </w:num>
  <w:num w:numId="33">
    <w:abstractNumId w:val="9"/>
  </w:num>
  <w:num w:numId="34">
    <w:abstractNumId w:val="22"/>
  </w:num>
  <w:num w:numId="35">
    <w:abstractNumId w:val="21"/>
  </w:num>
  <w:num w:numId="36">
    <w:abstractNumId w:val="10"/>
  </w:num>
  <w:num w:numId="37">
    <w:abstractNumId w:val="26"/>
  </w:num>
  <w:num w:numId="38">
    <w:abstractNumId w:val="35"/>
  </w:num>
  <w:num w:numId="39">
    <w:abstractNumId w:val="19"/>
  </w:num>
  <w:num w:numId="40">
    <w:abstractNumId w:val="25"/>
  </w:num>
  <w:num w:numId="41">
    <w:abstractNumId w:val="6"/>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DB4"/>
    <w:rsid w:val="00007B32"/>
    <w:rsid w:val="00015037"/>
    <w:rsid w:val="00015CD7"/>
    <w:rsid w:val="00033515"/>
    <w:rsid w:val="000401B6"/>
    <w:rsid w:val="00042296"/>
    <w:rsid w:val="00044408"/>
    <w:rsid w:val="00044936"/>
    <w:rsid w:val="00050E51"/>
    <w:rsid w:val="00054E79"/>
    <w:rsid w:val="00055477"/>
    <w:rsid w:val="00057673"/>
    <w:rsid w:val="00060528"/>
    <w:rsid w:val="000645CB"/>
    <w:rsid w:val="00065AC1"/>
    <w:rsid w:val="00070A72"/>
    <w:rsid w:val="0007419F"/>
    <w:rsid w:val="00075BE4"/>
    <w:rsid w:val="00077653"/>
    <w:rsid w:val="00097373"/>
    <w:rsid w:val="000A610C"/>
    <w:rsid w:val="000B3FF0"/>
    <w:rsid w:val="000B580E"/>
    <w:rsid w:val="000B5CBE"/>
    <w:rsid w:val="000D25B6"/>
    <w:rsid w:val="000D6E74"/>
    <w:rsid w:val="000E069A"/>
    <w:rsid w:val="000E2CDE"/>
    <w:rsid w:val="000E76C9"/>
    <w:rsid w:val="000F34A7"/>
    <w:rsid w:val="000F3616"/>
    <w:rsid w:val="000F4E4F"/>
    <w:rsid w:val="001028DA"/>
    <w:rsid w:val="00103209"/>
    <w:rsid w:val="00104DAB"/>
    <w:rsid w:val="001172B9"/>
    <w:rsid w:val="00123378"/>
    <w:rsid w:val="0012632D"/>
    <w:rsid w:val="0012736E"/>
    <w:rsid w:val="00131E13"/>
    <w:rsid w:val="00134B6D"/>
    <w:rsid w:val="00135C44"/>
    <w:rsid w:val="00137229"/>
    <w:rsid w:val="0013740E"/>
    <w:rsid w:val="00143FD2"/>
    <w:rsid w:val="00144121"/>
    <w:rsid w:val="00150695"/>
    <w:rsid w:val="00150DD0"/>
    <w:rsid w:val="00152054"/>
    <w:rsid w:val="001543B9"/>
    <w:rsid w:val="00167B3C"/>
    <w:rsid w:val="0017159D"/>
    <w:rsid w:val="001758F3"/>
    <w:rsid w:val="00175D02"/>
    <w:rsid w:val="00181668"/>
    <w:rsid w:val="00183419"/>
    <w:rsid w:val="00185FAF"/>
    <w:rsid w:val="00190830"/>
    <w:rsid w:val="00195F21"/>
    <w:rsid w:val="001A00F4"/>
    <w:rsid w:val="001A2CB1"/>
    <w:rsid w:val="001B3F67"/>
    <w:rsid w:val="001B5695"/>
    <w:rsid w:val="001C04BF"/>
    <w:rsid w:val="001C24CF"/>
    <w:rsid w:val="001C74BF"/>
    <w:rsid w:val="001D3A7D"/>
    <w:rsid w:val="001D3D68"/>
    <w:rsid w:val="001D550F"/>
    <w:rsid w:val="001E3713"/>
    <w:rsid w:val="001F0511"/>
    <w:rsid w:val="001F3708"/>
    <w:rsid w:val="001F6E45"/>
    <w:rsid w:val="0020200F"/>
    <w:rsid w:val="00203A4D"/>
    <w:rsid w:val="00204EB2"/>
    <w:rsid w:val="00205D2D"/>
    <w:rsid w:val="00212657"/>
    <w:rsid w:val="00223E28"/>
    <w:rsid w:val="00224703"/>
    <w:rsid w:val="00232508"/>
    <w:rsid w:val="002416CA"/>
    <w:rsid w:val="00245A08"/>
    <w:rsid w:val="00262A20"/>
    <w:rsid w:val="002633E6"/>
    <w:rsid w:val="0026519A"/>
    <w:rsid w:val="002653F7"/>
    <w:rsid w:val="0027104F"/>
    <w:rsid w:val="00276ADC"/>
    <w:rsid w:val="00283BB9"/>
    <w:rsid w:val="00286F85"/>
    <w:rsid w:val="00287351"/>
    <w:rsid w:val="00293DC7"/>
    <w:rsid w:val="002A3502"/>
    <w:rsid w:val="002A4F7A"/>
    <w:rsid w:val="002A61DB"/>
    <w:rsid w:val="002B0048"/>
    <w:rsid w:val="002B23DB"/>
    <w:rsid w:val="002B4ED0"/>
    <w:rsid w:val="002C3DCF"/>
    <w:rsid w:val="002C4E27"/>
    <w:rsid w:val="002D26C2"/>
    <w:rsid w:val="002D643E"/>
    <w:rsid w:val="002E0B47"/>
    <w:rsid w:val="002E0F97"/>
    <w:rsid w:val="002E189B"/>
    <w:rsid w:val="002E1CE7"/>
    <w:rsid w:val="002E6BC4"/>
    <w:rsid w:val="002F3392"/>
    <w:rsid w:val="00300C2D"/>
    <w:rsid w:val="0030321C"/>
    <w:rsid w:val="00304A84"/>
    <w:rsid w:val="00306D88"/>
    <w:rsid w:val="00315E0C"/>
    <w:rsid w:val="003227EC"/>
    <w:rsid w:val="00324484"/>
    <w:rsid w:val="0033493C"/>
    <w:rsid w:val="003350E5"/>
    <w:rsid w:val="00336A18"/>
    <w:rsid w:val="00344B17"/>
    <w:rsid w:val="003565BC"/>
    <w:rsid w:val="0036129B"/>
    <w:rsid w:val="003637F2"/>
    <w:rsid w:val="0036442C"/>
    <w:rsid w:val="00371853"/>
    <w:rsid w:val="003722DE"/>
    <w:rsid w:val="003727A2"/>
    <w:rsid w:val="0038478B"/>
    <w:rsid w:val="00385D80"/>
    <w:rsid w:val="00385F25"/>
    <w:rsid w:val="00386650"/>
    <w:rsid w:val="00386A33"/>
    <w:rsid w:val="003934F3"/>
    <w:rsid w:val="00394111"/>
    <w:rsid w:val="003A00EC"/>
    <w:rsid w:val="003B07EB"/>
    <w:rsid w:val="003B2FDA"/>
    <w:rsid w:val="003D4AE8"/>
    <w:rsid w:val="003E136D"/>
    <w:rsid w:val="003E3A63"/>
    <w:rsid w:val="003E65C2"/>
    <w:rsid w:val="003E6E66"/>
    <w:rsid w:val="003F1C9A"/>
    <w:rsid w:val="00404165"/>
    <w:rsid w:val="0040442E"/>
    <w:rsid w:val="004104B6"/>
    <w:rsid w:val="00411378"/>
    <w:rsid w:val="00412C2B"/>
    <w:rsid w:val="004201DE"/>
    <w:rsid w:val="00422CDA"/>
    <w:rsid w:val="00424D24"/>
    <w:rsid w:val="00426539"/>
    <w:rsid w:val="00432BDE"/>
    <w:rsid w:val="0043441C"/>
    <w:rsid w:val="00437082"/>
    <w:rsid w:val="00442F49"/>
    <w:rsid w:val="004436BD"/>
    <w:rsid w:val="00445139"/>
    <w:rsid w:val="00445AEF"/>
    <w:rsid w:val="00451826"/>
    <w:rsid w:val="00455179"/>
    <w:rsid w:val="0046629D"/>
    <w:rsid w:val="0046643B"/>
    <w:rsid w:val="004665BA"/>
    <w:rsid w:val="004716B2"/>
    <w:rsid w:val="00475515"/>
    <w:rsid w:val="004772D1"/>
    <w:rsid w:val="00480C65"/>
    <w:rsid w:val="00482A73"/>
    <w:rsid w:val="00484CEF"/>
    <w:rsid w:val="00496785"/>
    <w:rsid w:val="004A0108"/>
    <w:rsid w:val="004A2D05"/>
    <w:rsid w:val="004A3DCD"/>
    <w:rsid w:val="004A47C7"/>
    <w:rsid w:val="004A705C"/>
    <w:rsid w:val="004C4BB2"/>
    <w:rsid w:val="004C56CD"/>
    <w:rsid w:val="004C5E0A"/>
    <w:rsid w:val="004D60EA"/>
    <w:rsid w:val="004D7DC9"/>
    <w:rsid w:val="004D7E52"/>
    <w:rsid w:val="004E24E8"/>
    <w:rsid w:val="004F2DCA"/>
    <w:rsid w:val="004F3A3A"/>
    <w:rsid w:val="005053B4"/>
    <w:rsid w:val="005064C9"/>
    <w:rsid w:val="00515B05"/>
    <w:rsid w:val="0051694D"/>
    <w:rsid w:val="00517242"/>
    <w:rsid w:val="00524F11"/>
    <w:rsid w:val="00527129"/>
    <w:rsid w:val="005318EB"/>
    <w:rsid w:val="0053595C"/>
    <w:rsid w:val="00542B8B"/>
    <w:rsid w:val="0054547E"/>
    <w:rsid w:val="0054582D"/>
    <w:rsid w:val="00545A6B"/>
    <w:rsid w:val="0055172A"/>
    <w:rsid w:val="00552201"/>
    <w:rsid w:val="005649B4"/>
    <w:rsid w:val="00571924"/>
    <w:rsid w:val="00576246"/>
    <w:rsid w:val="00580603"/>
    <w:rsid w:val="0058359D"/>
    <w:rsid w:val="00586541"/>
    <w:rsid w:val="00592C31"/>
    <w:rsid w:val="00593896"/>
    <w:rsid w:val="00594011"/>
    <w:rsid w:val="005A0E33"/>
    <w:rsid w:val="005A1019"/>
    <w:rsid w:val="005A615A"/>
    <w:rsid w:val="005A7970"/>
    <w:rsid w:val="005A7EFA"/>
    <w:rsid w:val="005B285B"/>
    <w:rsid w:val="005B4F6D"/>
    <w:rsid w:val="005B6879"/>
    <w:rsid w:val="005D434A"/>
    <w:rsid w:val="005D46C4"/>
    <w:rsid w:val="005D6FE0"/>
    <w:rsid w:val="005D7121"/>
    <w:rsid w:val="005E3865"/>
    <w:rsid w:val="0061019E"/>
    <w:rsid w:val="006108BF"/>
    <w:rsid w:val="0062194B"/>
    <w:rsid w:val="00625E6C"/>
    <w:rsid w:val="00632BE1"/>
    <w:rsid w:val="006334DC"/>
    <w:rsid w:val="006340EC"/>
    <w:rsid w:val="00641C51"/>
    <w:rsid w:val="00645D83"/>
    <w:rsid w:val="00654731"/>
    <w:rsid w:val="00654A5A"/>
    <w:rsid w:val="00655D27"/>
    <w:rsid w:val="00656601"/>
    <w:rsid w:val="0065798E"/>
    <w:rsid w:val="00664199"/>
    <w:rsid w:val="00665959"/>
    <w:rsid w:val="006670B6"/>
    <w:rsid w:val="00667551"/>
    <w:rsid w:val="00674818"/>
    <w:rsid w:val="0067484C"/>
    <w:rsid w:val="00696A17"/>
    <w:rsid w:val="00696F23"/>
    <w:rsid w:val="006A28FD"/>
    <w:rsid w:val="006A2B8D"/>
    <w:rsid w:val="006C2EE0"/>
    <w:rsid w:val="006C66DD"/>
    <w:rsid w:val="006D47F6"/>
    <w:rsid w:val="006D6311"/>
    <w:rsid w:val="006E503A"/>
    <w:rsid w:val="006F7053"/>
    <w:rsid w:val="006F7F59"/>
    <w:rsid w:val="007004AD"/>
    <w:rsid w:val="00710185"/>
    <w:rsid w:val="007116A2"/>
    <w:rsid w:val="00713463"/>
    <w:rsid w:val="00717865"/>
    <w:rsid w:val="00721FAA"/>
    <w:rsid w:val="0072799B"/>
    <w:rsid w:val="007338DD"/>
    <w:rsid w:val="00736C40"/>
    <w:rsid w:val="00751C48"/>
    <w:rsid w:val="00756381"/>
    <w:rsid w:val="00760DC8"/>
    <w:rsid w:val="007623D6"/>
    <w:rsid w:val="00764125"/>
    <w:rsid w:val="00765434"/>
    <w:rsid w:val="00772565"/>
    <w:rsid w:val="00773E34"/>
    <w:rsid w:val="007758CB"/>
    <w:rsid w:val="00776067"/>
    <w:rsid w:val="00776084"/>
    <w:rsid w:val="00776BE4"/>
    <w:rsid w:val="00791089"/>
    <w:rsid w:val="00797F7E"/>
    <w:rsid w:val="007A6FAE"/>
    <w:rsid w:val="007A7F57"/>
    <w:rsid w:val="007B0790"/>
    <w:rsid w:val="007B0AA3"/>
    <w:rsid w:val="007B1124"/>
    <w:rsid w:val="007B3520"/>
    <w:rsid w:val="007B3643"/>
    <w:rsid w:val="007C2569"/>
    <w:rsid w:val="007C4385"/>
    <w:rsid w:val="007C617B"/>
    <w:rsid w:val="007C74F0"/>
    <w:rsid w:val="007D7817"/>
    <w:rsid w:val="007E0DFA"/>
    <w:rsid w:val="007E5BCB"/>
    <w:rsid w:val="007E734A"/>
    <w:rsid w:val="007F266C"/>
    <w:rsid w:val="007F498C"/>
    <w:rsid w:val="007F609A"/>
    <w:rsid w:val="007F6894"/>
    <w:rsid w:val="00811880"/>
    <w:rsid w:val="00813E4C"/>
    <w:rsid w:val="00814AF8"/>
    <w:rsid w:val="008155FF"/>
    <w:rsid w:val="00821464"/>
    <w:rsid w:val="0082726E"/>
    <w:rsid w:val="008310AB"/>
    <w:rsid w:val="00833AFD"/>
    <w:rsid w:val="00834595"/>
    <w:rsid w:val="008377F1"/>
    <w:rsid w:val="0084214C"/>
    <w:rsid w:val="00845F45"/>
    <w:rsid w:val="008478BF"/>
    <w:rsid w:val="008562C4"/>
    <w:rsid w:val="00863317"/>
    <w:rsid w:val="0086560A"/>
    <w:rsid w:val="00866EF0"/>
    <w:rsid w:val="00886493"/>
    <w:rsid w:val="008916F5"/>
    <w:rsid w:val="00895892"/>
    <w:rsid w:val="008A0AA8"/>
    <w:rsid w:val="008A14DA"/>
    <w:rsid w:val="008A53D5"/>
    <w:rsid w:val="008A6585"/>
    <w:rsid w:val="008B21BE"/>
    <w:rsid w:val="008C0DA9"/>
    <w:rsid w:val="008C198B"/>
    <w:rsid w:val="008C2FA2"/>
    <w:rsid w:val="008D00B8"/>
    <w:rsid w:val="008D3909"/>
    <w:rsid w:val="008E10F3"/>
    <w:rsid w:val="008E1190"/>
    <w:rsid w:val="008E1B35"/>
    <w:rsid w:val="008E313B"/>
    <w:rsid w:val="008E3AEA"/>
    <w:rsid w:val="008E7EEC"/>
    <w:rsid w:val="008F20F6"/>
    <w:rsid w:val="008F4150"/>
    <w:rsid w:val="008F6DBB"/>
    <w:rsid w:val="00901E19"/>
    <w:rsid w:val="00903500"/>
    <w:rsid w:val="00903921"/>
    <w:rsid w:val="00904635"/>
    <w:rsid w:val="00906EBA"/>
    <w:rsid w:val="009138FB"/>
    <w:rsid w:val="00914838"/>
    <w:rsid w:val="00916B5E"/>
    <w:rsid w:val="00922423"/>
    <w:rsid w:val="009266B7"/>
    <w:rsid w:val="009268AB"/>
    <w:rsid w:val="00934143"/>
    <w:rsid w:val="009406B0"/>
    <w:rsid w:val="009613B2"/>
    <w:rsid w:val="00963F89"/>
    <w:rsid w:val="00964579"/>
    <w:rsid w:val="009653C5"/>
    <w:rsid w:val="00965FB3"/>
    <w:rsid w:val="00977D02"/>
    <w:rsid w:val="00982EEA"/>
    <w:rsid w:val="0098394C"/>
    <w:rsid w:val="00990917"/>
    <w:rsid w:val="00994538"/>
    <w:rsid w:val="009A36BB"/>
    <w:rsid w:val="009B0991"/>
    <w:rsid w:val="009B0B0F"/>
    <w:rsid w:val="009B0C41"/>
    <w:rsid w:val="009B16FE"/>
    <w:rsid w:val="009C4A2D"/>
    <w:rsid w:val="009D1547"/>
    <w:rsid w:val="009D4932"/>
    <w:rsid w:val="009D58F0"/>
    <w:rsid w:val="009E4C22"/>
    <w:rsid w:val="009E5FF5"/>
    <w:rsid w:val="009E6204"/>
    <w:rsid w:val="009F3E5D"/>
    <w:rsid w:val="00A00990"/>
    <w:rsid w:val="00A03768"/>
    <w:rsid w:val="00A05B90"/>
    <w:rsid w:val="00A111FC"/>
    <w:rsid w:val="00A26C1E"/>
    <w:rsid w:val="00A36472"/>
    <w:rsid w:val="00A40C09"/>
    <w:rsid w:val="00A50BF1"/>
    <w:rsid w:val="00A669DF"/>
    <w:rsid w:val="00A71B5E"/>
    <w:rsid w:val="00A72934"/>
    <w:rsid w:val="00A73138"/>
    <w:rsid w:val="00A7392B"/>
    <w:rsid w:val="00A82FE5"/>
    <w:rsid w:val="00A84EE6"/>
    <w:rsid w:val="00A85B16"/>
    <w:rsid w:val="00A8758C"/>
    <w:rsid w:val="00A900FF"/>
    <w:rsid w:val="00A905BD"/>
    <w:rsid w:val="00A9249A"/>
    <w:rsid w:val="00A92B41"/>
    <w:rsid w:val="00A94885"/>
    <w:rsid w:val="00AA3310"/>
    <w:rsid w:val="00AB1FA0"/>
    <w:rsid w:val="00AB7150"/>
    <w:rsid w:val="00AC090C"/>
    <w:rsid w:val="00AD2ECE"/>
    <w:rsid w:val="00AE0ADF"/>
    <w:rsid w:val="00AF0DCE"/>
    <w:rsid w:val="00AF20E0"/>
    <w:rsid w:val="00AF2410"/>
    <w:rsid w:val="00AF4C47"/>
    <w:rsid w:val="00B03CE6"/>
    <w:rsid w:val="00B07894"/>
    <w:rsid w:val="00B147C6"/>
    <w:rsid w:val="00B209EE"/>
    <w:rsid w:val="00B22450"/>
    <w:rsid w:val="00B24842"/>
    <w:rsid w:val="00B254A7"/>
    <w:rsid w:val="00B2579F"/>
    <w:rsid w:val="00B3090F"/>
    <w:rsid w:val="00B36149"/>
    <w:rsid w:val="00B36D1B"/>
    <w:rsid w:val="00B3727B"/>
    <w:rsid w:val="00B42717"/>
    <w:rsid w:val="00B476F9"/>
    <w:rsid w:val="00B55E39"/>
    <w:rsid w:val="00B61A3C"/>
    <w:rsid w:val="00B62123"/>
    <w:rsid w:val="00B63E6A"/>
    <w:rsid w:val="00B65209"/>
    <w:rsid w:val="00B67BD4"/>
    <w:rsid w:val="00B70C28"/>
    <w:rsid w:val="00B71E76"/>
    <w:rsid w:val="00B73A07"/>
    <w:rsid w:val="00B73CA0"/>
    <w:rsid w:val="00B76065"/>
    <w:rsid w:val="00B82159"/>
    <w:rsid w:val="00B82C81"/>
    <w:rsid w:val="00B84773"/>
    <w:rsid w:val="00B861C0"/>
    <w:rsid w:val="00B94A6B"/>
    <w:rsid w:val="00B969AE"/>
    <w:rsid w:val="00BA0F07"/>
    <w:rsid w:val="00BA10E7"/>
    <w:rsid w:val="00BA18AF"/>
    <w:rsid w:val="00BA7538"/>
    <w:rsid w:val="00BB7660"/>
    <w:rsid w:val="00BC3AED"/>
    <w:rsid w:val="00BC5895"/>
    <w:rsid w:val="00BC7F2C"/>
    <w:rsid w:val="00BD2B72"/>
    <w:rsid w:val="00BD2BBF"/>
    <w:rsid w:val="00BD4C84"/>
    <w:rsid w:val="00BE2A1B"/>
    <w:rsid w:val="00BE5CA3"/>
    <w:rsid w:val="00BF0A99"/>
    <w:rsid w:val="00BF2654"/>
    <w:rsid w:val="00BF490F"/>
    <w:rsid w:val="00BF5A86"/>
    <w:rsid w:val="00BF6226"/>
    <w:rsid w:val="00C049FF"/>
    <w:rsid w:val="00C14D65"/>
    <w:rsid w:val="00C31922"/>
    <w:rsid w:val="00C34189"/>
    <w:rsid w:val="00C35016"/>
    <w:rsid w:val="00C373C4"/>
    <w:rsid w:val="00C42769"/>
    <w:rsid w:val="00C44C53"/>
    <w:rsid w:val="00C51551"/>
    <w:rsid w:val="00C53EAC"/>
    <w:rsid w:val="00C53FD1"/>
    <w:rsid w:val="00C70ADD"/>
    <w:rsid w:val="00C70E31"/>
    <w:rsid w:val="00C712CA"/>
    <w:rsid w:val="00C85C29"/>
    <w:rsid w:val="00C928CE"/>
    <w:rsid w:val="00C92BF0"/>
    <w:rsid w:val="00C97C7A"/>
    <w:rsid w:val="00CA660A"/>
    <w:rsid w:val="00CA696C"/>
    <w:rsid w:val="00CB7E41"/>
    <w:rsid w:val="00CC2B42"/>
    <w:rsid w:val="00CC3C8B"/>
    <w:rsid w:val="00CD5A78"/>
    <w:rsid w:val="00CE1332"/>
    <w:rsid w:val="00CE5097"/>
    <w:rsid w:val="00CE6E91"/>
    <w:rsid w:val="00CF15F4"/>
    <w:rsid w:val="00D0441E"/>
    <w:rsid w:val="00D048B6"/>
    <w:rsid w:val="00D07ED0"/>
    <w:rsid w:val="00D12652"/>
    <w:rsid w:val="00D263C6"/>
    <w:rsid w:val="00D3230E"/>
    <w:rsid w:val="00D34848"/>
    <w:rsid w:val="00D35021"/>
    <w:rsid w:val="00D37C82"/>
    <w:rsid w:val="00D4346F"/>
    <w:rsid w:val="00D53A03"/>
    <w:rsid w:val="00D53EAA"/>
    <w:rsid w:val="00D5481B"/>
    <w:rsid w:val="00D54ADC"/>
    <w:rsid w:val="00D550C2"/>
    <w:rsid w:val="00D55CC2"/>
    <w:rsid w:val="00D57996"/>
    <w:rsid w:val="00D6079B"/>
    <w:rsid w:val="00D6145D"/>
    <w:rsid w:val="00D635D0"/>
    <w:rsid w:val="00D63B5D"/>
    <w:rsid w:val="00D64B09"/>
    <w:rsid w:val="00D67859"/>
    <w:rsid w:val="00D83E57"/>
    <w:rsid w:val="00D84814"/>
    <w:rsid w:val="00D87EF4"/>
    <w:rsid w:val="00D91017"/>
    <w:rsid w:val="00D96837"/>
    <w:rsid w:val="00DA037F"/>
    <w:rsid w:val="00DA3C67"/>
    <w:rsid w:val="00DA5087"/>
    <w:rsid w:val="00DB3E21"/>
    <w:rsid w:val="00DB406E"/>
    <w:rsid w:val="00DB6645"/>
    <w:rsid w:val="00DC076F"/>
    <w:rsid w:val="00DC33DB"/>
    <w:rsid w:val="00DC3846"/>
    <w:rsid w:val="00DD19B6"/>
    <w:rsid w:val="00DD22B9"/>
    <w:rsid w:val="00DD623E"/>
    <w:rsid w:val="00DE2D06"/>
    <w:rsid w:val="00DE36F1"/>
    <w:rsid w:val="00DE457C"/>
    <w:rsid w:val="00DE4980"/>
    <w:rsid w:val="00DE4F75"/>
    <w:rsid w:val="00DE754E"/>
    <w:rsid w:val="00DE7AFD"/>
    <w:rsid w:val="00DF4EFE"/>
    <w:rsid w:val="00DF7E6B"/>
    <w:rsid w:val="00E0654F"/>
    <w:rsid w:val="00E07810"/>
    <w:rsid w:val="00E14A57"/>
    <w:rsid w:val="00E164FD"/>
    <w:rsid w:val="00E22D07"/>
    <w:rsid w:val="00E22D0C"/>
    <w:rsid w:val="00E26739"/>
    <w:rsid w:val="00E463F1"/>
    <w:rsid w:val="00E47F84"/>
    <w:rsid w:val="00E55F8B"/>
    <w:rsid w:val="00E702CC"/>
    <w:rsid w:val="00E719F5"/>
    <w:rsid w:val="00E72C23"/>
    <w:rsid w:val="00E76E74"/>
    <w:rsid w:val="00E90712"/>
    <w:rsid w:val="00E95476"/>
    <w:rsid w:val="00EA2FFC"/>
    <w:rsid w:val="00EA790F"/>
    <w:rsid w:val="00EB0632"/>
    <w:rsid w:val="00EB1C8A"/>
    <w:rsid w:val="00EB29E5"/>
    <w:rsid w:val="00EB488E"/>
    <w:rsid w:val="00EB5367"/>
    <w:rsid w:val="00EC0A2B"/>
    <w:rsid w:val="00ED05D8"/>
    <w:rsid w:val="00ED232A"/>
    <w:rsid w:val="00ED4D64"/>
    <w:rsid w:val="00ED4DFE"/>
    <w:rsid w:val="00ED5B1B"/>
    <w:rsid w:val="00EE2649"/>
    <w:rsid w:val="00EE284A"/>
    <w:rsid w:val="00EE3F25"/>
    <w:rsid w:val="00EE4B97"/>
    <w:rsid w:val="00EE4C64"/>
    <w:rsid w:val="00EF018C"/>
    <w:rsid w:val="00EF0536"/>
    <w:rsid w:val="00F0081C"/>
    <w:rsid w:val="00F07C01"/>
    <w:rsid w:val="00F13198"/>
    <w:rsid w:val="00F1535F"/>
    <w:rsid w:val="00F30C6D"/>
    <w:rsid w:val="00F31C6D"/>
    <w:rsid w:val="00F32614"/>
    <w:rsid w:val="00F35883"/>
    <w:rsid w:val="00F40C95"/>
    <w:rsid w:val="00F43910"/>
    <w:rsid w:val="00F449D7"/>
    <w:rsid w:val="00F46521"/>
    <w:rsid w:val="00F57762"/>
    <w:rsid w:val="00F61E0A"/>
    <w:rsid w:val="00F655BF"/>
    <w:rsid w:val="00F71D7F"/>
    <w:rsid w:val="00F722C4"/>
    <w:rsid w:val="00F74BE1"/>
    <w:rsid w:val="00F8771C"/>
    <w:rsid w:val="00F87DB4"/>
    <w:rsid w:val="00F924A6"/>
    <w:rsid w:val="00FA0C54"/>
    <w:rsid w:val="00FA2FA3"/>
    <w:rsid w:val="00FA3867"/>
    <w:rsid w:val="00FA38C8"/>
    <w:rsid w:val="00FA42BB"/>
    <w:rsid w:val="00FA500A"/>
    <w:rsid w:val="00FA5BB6"/>
    <w:rsid w:val="00FA68F9"/>
    <w:rsid w:val="00FB04E9"/>
    <w:rsid w:val="00FB5E4B"/>
    <w:rsid w:val="00FC333B"/>
    <w:rsid w:val="00FD6C5F"/>
    <w:rsid w:val="00FE0580"/>
    <w:rsid w:val="00FE7905"/>
    <w:rsid w:val="00FF328C"/>
    <w:rsid w:val="00FF51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752760"/>
  <w15:docId w15:val="{DF70D1CA-0489-4EF0-BA35-BBAC7319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14A57"/>
    <w:pPr>
      <w:tabs>
        <w:tab w:val="left" w:pos="9000"/>
      </w:tabs>
      <w:ind w:left="360" w:right="278"/>
      <w:jc w:val="both"/>
    </w:pPr>
    <w:rPr>
      <w:rFonts w:ascii="Garamond" w:hAnsi="Garamond"/>
      <w:color w:val="000000"/>
    </w:rPr>
  </w:style>
  <w:style w:type="paragraph" w:styleId="Titolo1">
    <w:name w:val="heading 1"/>
    <w:basedOn w:val="Normale"/>
    <w:next w:val="Normale"/>
    <w:link w:val="Titolo1Carattere"/>
    <w:qFormat/>
    <w:rsid w:val="00FC333B"/>
    <w:pPr>
      <w:keepNext/>
      <w:spacing w:before="240" w:after="60"/>
      <w:outlineLvl w:val="0"/>
    </w:pPr>
    <w:rPr>
      <w:rFonts w:ascii="Cambria" w:hAnsi="Cambria"/>
      <w:b/>
      <w:bCs/>
      <w:kern w:val="32"/>
      <w:sz w:val="32"/>
      <w:szCs w:val="32"/>
    </w:rPr>
  </w:style>
  <w:style w:type="paragraph" w:styleId="Titolo3">
    <w:name w:val="heading 3"/>
    <w:basedOn w:val="Normale"/>
    <w:next w:val="Normale"/>
    <w:link w:val="Titolo3Carattere"/>
    <w:qFormat/>
    <w:rsid w:val="00386650"/>
    <w:pPr>
      <w:keepNext/>
      <w:spacing w:before="240" w:after="60"/>
      <w:outlineLvl w:val="2"/>
    </w:pPr>
    <w:rPr>
      <w:rFonts w:ascii="Calibri Light" w:hAnsi="Calibri Light"/>
      <w:b/>
      <w:bCs/>
      <w:sz w:val="26"/>
      <w:szCs w:val="26"/>
    </w:rPr>
  </w:style>
  <w:style w:type="paragraph" w:styleId="Titolo5">
    <w:name w:val="heading 5"/>
    <w:basedOn w:val="Normale"/>
    <w:next w:val="Normale"/>
    <w:link w:val="Titolo5Carattere"/>
    <w:qFormat/>
    <w:rsid w:val="00FC333B"/>
    <w:pPr>
      <w:spacing w:before="240" w:after="60"/>
      <w:outlineLvl w:val="4"/>
    </w:pPr>
    <w:rPr>
      <w:rFonts w:ascii="Calibri" w:hAnsi="Calibri"/>
      <w:b/>
      <w:bCs/>
      <w:i/>
      <w:iCs/>
      <w:sz w:val="26"/>
      <w:szCs w:val="26"/>
    </w:rPr>
  </w:style>
  <w:style w:type="paragraph" w:styleId="Titolo6">
    <w:name w:val="heading 6"/>
    <w:basedOn w:val="Normale"/>
    <w:next w:val="Normale"/>
    <w:link w:val="Titolo6Carattere"/>
    <w:qFormat/>
    <w:rsid w:val="00D57996"/>
    <w:pPr>
      <w:keepNext/>
      <w:numPr>
        <w:ilvl w:val="5"/>
        <w:numId w:val="1"/>
      </w:numPr>
      <w:tabs>
        <w:tab w:val="clear" w:pos="9000"/>
      </w:tabs>
      <w:suppressAutoHyphens/>
      <w:overflowPunct w:val="0"/>
      <w:autoSpaceDE w:val="0"/>
      <w:spacing w:line="360" w:lineRule="auto"/>
      <w:ind w:left="284" w:right="-1" w:firstLine="708"/>
      <w:jc w:val="left"/>
      <w:outlineLvl w:val="5"/>
    </w:pPr>
    <w:rPr>
      <w:rFonts w:ascii="Times New Roman" w:hAnsi="Times New Roman"/>
      <w:color w:val="auto"/>
      <w:sz w:val="24"/>
      <w:lang w:eastAsia="ar-SA"/>
    </w:rPr>
  </w:style>
  <w:style w:type="paragraph" w:styleId="Titolo7">
    <w:name w:val="heading 7"/>
    <w:basedOn w:val="Normale"/>
    <w:next w:val="Normale"/>
    <w:link w:val="Titolo7Carattere"/>
    <w:qFormat/>
    <w:rsid w:val="00D57996"/>
    <w:pPr>
      <w:keepNext/>
      <w:numPr>
        <w:ilvl w:val="6"/>
        <w:numId w:val="1"/>
      </w:numPr>
      <w:tabs>
        <w:tab w:val="clear" w:pos="9000"/>
      </w:tabs>
      <w:suppressAutoHyphens/>
      <w:overflowPunct w:val="0"/>
      <w:autoSpaceDE w:val="0"/>
      <w:spacing w:line="360" w:lineRule="auto"/>
      <w:ind w:left="284" w:right="-1" w:firstLine="0"/>
      <w:jc w:val="left"/>
      <w:outlineLvl w:val="6"/>
    </w:pPr>
    <w:rPr>
      <w:rFonts w:ascii="Times New Roman" w:hAnsi="Times New Roman"/>
      <w:color w:val="auto"/>
      <w:sz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F87DB4"/>
    <w:pPr>
      <w:tabs>
        <w:tab w:val="center" w:pos="4819"/>
        <w:tab w:val="right" w:pos="9638"/>
      </w:tabs>
    </w:pPr>
    <w:rPr>
      <w:rFonts w:ascii="Arial" w:hAnsi="Arial"/>
      <w:sz w:val="18"/>
      <w:szCs w:val="24"/>
    </w:rPr>
  </w:style>
  <w:style w:type="paragraph" w:styleId="Pidipagina">
    <w:name w:val="footer"/>
    <w:basedOn w:val="Normale"/>
    <w:link w:val="PidipaginaCarattere"/>
    <w:uiPriority w:val="99"/>
    <w:rsid w:val="00F87DB4"/>
    <w:pPr>
      <w:tabs>
        <w:tab w:val="center" w:pos="4819"/>
        <w:tab w:val="right" w:pos="9638"/>
      </w:tabs>
    </w:pPr>
    <w:rPr>
      <w:rFonts w:ascii="Arial" w:hAnsi="Arial"/>
      <w:sz w:val="18"/>
      <w:szCs w:val="24"/>
    </w:rPr>
  </w:style>
  <w:style w:type="character" w:styleId="Collegamentoipertestuale">
    <w:name w:val="Hyperlink"/>
    <w:rsid w:val="007F498C"/>
    <w:rPr>
      <w:color w:val="0000FF"/>
      <w:u w:val="single"/>
    </w:rPr>
  </w:style>
  <w:style w:type="character" w:customStyle="1" w:styleId="PidipaginaCarattere">
    <w:name w:val="Piè di pagina Carattere"/>
    <w:link w:val="Pidipagina"/>
    <w:uiPriority w:val="99"/>
    <w:rsid w:val="00FB04E9"/>
    <w:rPr>
      <w:rFonts w:ascii="Arial" w:hAnsi="Arial"/>
      <w:color w:val="000000"/>
      <w:sz w:val="18"/>
      <w:szCs w:val="24"/>
    </w:rPr>
  </w:style>
  <w:style w:type="character" w:customStyle="1" w:styleId="IntestazioneCarattere">
    <w:name w:val="Intestazione Carattere"/>
    <w:link w:val="Intestazione"/>
    <w:rsid w:val="00FB04E9"/>
    <w:rPr>
      <w:rFonts w:ascii="Arial" w:hAnsi="Arial"/>
      <w:color w:val="000000"/>
      <w:sz w:val="18"/>
      <w:szCs w:val="24"/>
    </w:rPr>
  </w:style>
  <w:style w:type="character" w:styleId="Numeroriga">
    <w:name w:val="line number"/>
    <w:rsid w:val="00DE36F1"/>
  </w:style>
  <w:style w:type="paragraph" w:styleId="Testofumetto">
    <w:name w:val="Balloon Text"/>
    <w:basedOn w:val="Normale"/>
    <w:link w:val="TestofumettoCarattere"/>
    <w:rsid w:val="00D6079B"/>
    <w:rPr>
      <w:rFonts w:ascii="Tahoma" w:hAnsi="Tahoma"/>
      <w:sz w:val="16"/>
      <w:szCs w:val="16"/>
    </w:rPr>
  </w:style>
  <w:style w:type="character" w:customStyle="1" w:styleId="TestofumettoCarattere">
    <w:name w:val="Testo fumetto Carattere"/>
    <w:link w:val="Testofumetto"/>
    <w:rsid w:val="00D6079B"/>
    <w:rPr>
      <w:rFonts w:ascii="Tahoma" w:hAnsi="Tahoma" w:cs="Tahoma"/>
      <w:color w:val="000000"/>
      <w:sz w:val="16"/>
      <w:szCs w:val="16"/>
    </w:rPr>
  </w:style>
  <w:style w:type="table" w:styleId="Grigliatabella">
    <w:name w:val="Table Grid"/>
    <w:basedOn w:val="Tabellanormale"/>
    <w:rsid w:val="00BF26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niversit-Intestazione">
    <w:name w:val="Università - Intestazione"/>
    <w:basedOn w:val="Normale"/>
    <w:link w:val="Universit-IntestazioneCarattere"/>
    <w:qFormat/>
    <w:rsid w:val="00E14A57"/>
    <w:rPr>
      <w:rFonts w:ascii="Calibri" w:hAnsi="Calibri"/>
      <w:b/>
      <w:color w:val="0C1975"/>
      <w:sz w:val="24"/>
      <w:szCs w:val="24"/>
    </w:rPr>
  </w:style>
  <w:style w:type="paragraph" w:customStyle="1" w:styleId="Universit-Direzioneedirigente">
    <w:name w:val="Università - Direzione e dirigente"/>
    <w:basedOn w:val="Normale"/>
    <w:link w:val="Universit-DirezioneedirigenteCarattere"/>
    <w:qFormat/>
    <w:rsid w:val="00E14A57"/>
    <w:rPr>
      <w:rFonts w:ascii="Calibri" w:hAnsi="Calibri"/>
      <w:color w:val="0C1975"/>
    </w:rPr>
  </w:style>
  <w:style w:type="character" w:customStyle="1" w:styleId="Universit-IntestazioneCarattere">
    <w:name w:val="Università - Intestazione Carattere"/>
    <w:link w:val="Universit-Intestazione"/>
    <w:rsid w:val="00E14A57"/>
    <w:rPr>
      <w:rFonts w:ascii="Calibri" w:hAnsi="Calibri"/>
      <w:b/>
      <w:color w:val="0C1975"/>
      <w:sz w:val="24"/>
      <w:szCs w:val="24"/>
    </w:rPr>
  </w:style>
  <w:style w:type="paragraph" w:customStyle="1" w:styleId="Universit-intestazionepagsuccessive">
    <w:name w:val="Università - intestazione pag successive"/>
    <w:basedOn w:val="Normale"/>
    <w:link w:val="Universit-intestazionepagsuccessiveCarattere"/>
    <w:qFormat/>
    <w:rsid w:val="00866EF0"/>
    <w:pPr>
      <w:ind w:left="4963"/>
    </w:pPr>
    <w:rPr>
      <w:rFonts w:ascii="Calibri" w:hAnsi="Calibri"/>
      <w:b/>
      <w:color w:val="0C1975"/>
    </w:rPr>
  </w:style>
  <w:style w:type="character" w:customStyle="1" w:styleId="Universit-DirezioneedirigenteCarattere">
    <w:name w:val="Università - Direzione e dirigente Carattere"/>
    <w:link w:val="Universit-Direzioneedirigente"/>
    <w:rsid w:val="00E14A57"/>
    <w:rPr>
      <w:rFonts w:ascii="Calibri" w:hAnsi="Calibri"/>
      <w:color w:val="0C1975"/>
    </w:rPr>
  </w:style>
  <w:style w:type="paragraph" w:customStyle="1" w:styleId="Universit-dataeindirizzo">
    <w:name w:val="Università - data e indirizzo"/>
    <w:basedOn w:val="Normale"/>
    <w:link w:val="Universit-dataeindirizzoCarattere"/>
    <w:qFormat/>
    <w:rsid w:val="00D07ED0"/>
    <w:pPr>
      <w:ind w:left="5664"/>
    </w:pPr>
  </w:style>
  <w:style w:type="character" w:customStyle="1" w:styleId="Universit-intestazionepagsuccessiveCarattere">
    <w:name w:val="Università - intestazione pag successive Carattere"/>
    <w:link w:val="Universit-intestazionepagsuccessive"/>
    <w:rsid w:val="00866EF0"/>
    <w:rPr>
      <w:rFonts w:ascii="Calibri" w:hAnsi="Calibri"/>
      <w:b/>
      <w:color w:val="0C1975"/>
    </w:rPr>
  </w:style>
  <w:style w:type="character" w:customStyle="1" w:styleId="Titolo6Carattere">
    <w:name w:val="Titolo 6 Carattere"/>
    <w:link w:val="Titolo6"/>
    <w:rsid w:val="00D57996"/>
    <w:rPr>
      <w:sz w:val="24"/>
      <w:lang w:eastAsia="ar-SA"/>
    </w:rPr>
  </w:style>
  <w:style w:type="character" w:customStyle="1" w:styleId="Universit-dataeindirizzoCarattere">
    <w:name w:val="Università - data e indirizzo Carattere"/>
    <w:link w:val="Universit-dataeindirizzo"/>
    <w:rsid w:val="00D07ED0"/>
    <w:rPr>
      <w:rFonts w:ascii="Garamond" w:hAnsi="Garamond"/>
      <w:color w:val="000000"/>
    </w:rPr>
  </w:style>
  <w:style w:type="character" w:customStyle="1" w:styleId="Titolo7Carattere">
    <w:name w:val="Titolo 7 Carattere"/>
    <w:link w:val="Titolo7"/>
    <w:rsid w:val="00D57996"/>
    <w:rPr>
      <w:sz w:val="24"/>
      <w:lang w:eastAsia="ar-SA"/>
    </w:rPr>
  </w:style>
  <w:style w:type="character" w:customStyle="1" w:styleId="Titolo1Carattere">
    <w:name w:val="Titolo 1 Carattere"/>
    <w:link w:val="Titolo1"/>
    <w:rsid w:val="00FC333B"/>
    <w:rPr>
      <w:rFonts w:ascii="Cambria" w:eastAsia="Times New Roman" w:hAnsi="Cambria" w:cs="Times New Roman"/>
      <w:b/>
      <w:bCs/>
      <w:color w:val="000000"/>
      <w:kern w:val="32"/>
      <w:sz w:val="32"/>
      <w:szCs w:val="32"/>
    </w:rPr>
  </w:style>
  <w:style w:type="character" w:customStyle="1" w:styleId="Titolo5Carattere">
    <w:name w:val="Titolo 5 Carattere"/>
    <w:link w:val="Titolo5"/>
    <w:semiHidden/>
    <w:rsid w:val="00FC333B"/>
    <w:rPr>
      <w:rFonts w:ascii="Calibri" w:eastAsia="Times New Roman" w:hAnsi="Calibri" w:cs="Times New Roman"/>
      <w:b/>
      <w:bCs/>
      <w:i/>
      <w:iCs/>
      <w:color w:val="000000"/>
      <w:sz w:val="26"/>
      <w:szCs w:val="26"/>
    </w:rPr>
  </w:style>
  <w:style w:type="paragraph" w:styleId="Corpotesto">
    <w:name w:val="Body Text"/>
    <w:basedOn w:val="Normale"/>
    <w:link w:val="CorpotestoCarattere"/>
    <w:rsid w:val="00903921"/>
    <w:pPr>
      <w:tabs>
        <w:tab w:val="clear" w:pos="9000"/>
      </w:tabs>
      <w:suppressAutoHyphens/>
      <w:ind w:left="0" w:right="0"/>
    </w:pPr>
    <w:rPr>
      <w:rFonts w:ascii="Times New Roman" w:hAnsi="Times New Roman"/>
      <w:color w:val="auto"/>
      <w:sz w:val="24"/>
      <w:lang w:eastAsia="ar-SA"/>
    </w:rPr>
  </w:style>
  <w:style w:type="character" w:customStyle="1" w:styleId="CorpotestoCarattere">
    <w:name w:val="Corpo testo Carattere"/>
    <w:link w:val="Corpotesto"/>
    <w:rsid w:val="00903921"/>
    <w:rPr>
      <w:sz w:val="24"/>
      <w:lang w:eastAsia="ar-SA"/>
    </w:rPr>
  </w:style>
  <w:style w:type="paragraph" w:customStyle="1" w:styleId="Corpodeltesto1">
    <w:name w:val="Corpo del testo1"/>
    <w:rsid w:val="00903921"/>
    <w:pPr>
      <w:suppressAutoHyphens/>
      <w:jc w:val="both"/>
    </w:pPr>
    <w:rPr>
      <w:rFonts w:eastAsia="ヒラギノ角ゴ Pro W3"/>
      <w:color w:val="000000"/>
      <w:sz w:val="24"/>
    </w:rPr>
  </w:style>
  <w:style w:type="paragraph" w:customStyle="1" w:styleId="Normale1">
    <w:name w:val="Normale1"/>
    <w:rsid w:val="00EB5367"/>
    <w:rPr>
      <w:rFonts w:eastAsia="ヒラギノ角ゴ Pro W3"/>
      <w:color w:val="000000"/>
    </w:rPr>
  </w:style>
  <w:style w:type="paragraph" w:customStyle="1" w:styleId="Stilepredefinito">
    <w:name w:val="Stile predefinito"/>
    <w:rsid w:val="00EB5367"/>
    <w:pPr>
      <w:tabs>
        <w:tab w:val="left" w:pos="720"/>
      </w:tabs>
    </w:pPr>
    <w:rPr>
      <w:snapToGrid w:val="0"/>
      <w:color w:val="000000"/>
      <w:sz w:val="24"/>
    </w:rPr>
  </w:style>
  <w:style w:type="character" w:customStyle="1" w:styleId="Rimandonotaapidipagina1">
    <w:name w:val="Rimando nota a piè di pagina1"/>
    <w:rsid w:val="00EB5367"/>
    <w:rPr>
      <w:color w:val="000000"/>
      <w:sz w:val="20"/>
      <w:vertAlign w:val="superscript"/>
    </w:rPr>
  </w:style>
  <w:style w:type="paragraph" w:customStyle="1" w:styleId="Testonotaapidipagina1">
    <w:name w:val="Testo nota a piè di pagina1"/>
    <w:rsid w:val="00EB5367"/>
    <w:pPr>
      <w:suppressAutoHyphens/>
    </w:pPr>
    <w:rPr>
      <w:rFonts w:ascii="Arial" w:eastAsia="ヒラギノ角ゴ Pro W3" w:hAnsi="Arial"/>
      <w:color w:val="000000"/>
      <w:lang w:val="en-GB"/>
    </w:rPr>
  </w:style>
  <w:style w:type="character" w:customStyle="1" w:styleId="Titolo3Carattere">
    <w:name w:val="Titolo 3 Carattere"/>
    <w:link w:val="Titolo3"/>
    <w:semiHidden/>
    <w:rsid w:val="00386650"/>
    <w:rPr>
      <w:rFonts w:ascii="Calibri Light" w:eastAsia="Times New Roman" w:hAnsi="Calibri Light" w:cs="Times New Roman"/>
      <w:b/>
      <w:bCs/>
      <w:color w:val="000000"/>
      <w:sz w:val="26"/>
      <w:szCs w:val="26"/>
    </w:rPr>
  </w:style>
  <w:style w:type="character" w:styleId="Rimandocommento">
    <w:name w:val="annotation reference"/>
    <w:rsid w:val="00D635D0"/>
    <w:rPr>
      <w:sz w:val="18"/>
      <w:szCs w:val="18"/>
    </w:rPr>
  </w:style>
  <w:style w:type="paragraph" w:styleId="Testocommento">
    <w:name w:val="annotation text"/>
    <w:basedOn w:val="Normale"/>
    <w:link w:val="TestocommentoCarattere"/>
    <w:rsid w:val="00D635D0"/>
    <w:rPr>
      <w:sz w:val="24"/>
      <w:szCs w:val="24"/>
    </w:rPr>
  </w:style>
  <w:style w:type="character" w:customStyle="1" w:styleId="TestocommentoCarattere">
    <w:name w:val="Testo commento Carattere"/>
    <w:link w:val="Testocommento"/>
    <w:rsid w:val="00D635D0"/>
    <w:rPr>
      <w:rFonts w:ascii="Garamond" w:hAnsi="Garamond"/>
      <w:color w:val="000000"/>
      <w:sz w:val="24"/>
      <w:szCs w:val="24"/>
      <w:lang w:val="it-IT" w:eastAsia="it-IT"/>
    </w:rPr>
  </w:style>
  <w:style w:type="paragraph" w:styleId="Soggettocommento">
    <w:name w:val="annotation subject"/>
    <w:basedOn w:val="Testocommento"/>
    <w:next w:val="Testocommento"/>
    <w:link w:val="SoggettocommentoCarattere"/>
    <w:rsid w:val="00D635D0"/>
    <w:rPr>
      <w:b/>
      <w:bCs/>
      <w:sz w:val="20"/>
      <w:szCs w:val="20"/>
    </w:rPr>
  </w:style>
  <w:style w:type="character" w:customStyle="1" w:styleId="SoggettocommentoCarattere">
    <w:name w:val="Soggetto commento Carattere"/>
    <w:link w:val="Soggettocommento"/>
    <w:rsid w:val="00D635D0"/>
    <w:rPr>
      <w:rFonts w:ascii="Garamond" w:hAnsi="Garamond"/>
      <w:b/>
      <w:bCs/>
      <w:color w:val="000000"/>
      <w:sz w:val="24"/>
      <w:szCs w:val="24"/>
      <w:lang w:val="it-IT" w:eastAsia="it-IT"/>
    </w:rPr>
  </w:style>
  <w:style w:type="paragraph" w:styleId="Paragrafoelenco">
    <w:name w:val="List Paragraph"/>
    <w:basedOn w:val="Normale"/>
    <w:uiPriority w:val="34"/>
    <w:qFormat/>
    <w:rsid w:val="003722DE"/>
    <w:pPr>
      <w:widowControl w:val="0"/>
      <w:tabs>
        <w:tab w:val="clear" w:pos="9000"/>
      </w:tabs>
      <w:ind w:left="720" w:right="0"/>
      <w:contextualSpacing/>
    </w:pPr>
    <w:rPr>
      <w:rFonts w:ascii="Times New Roman" w:eastAsia="SimSun" w:hAnsi="Times New Roman"/>
      <w:color w:val="auto"/>
      <w:kern w:val="2"/>
      <w:sz w:val="21"/>
      <w:lang w:val="en-US" w:eastAsia="zh-CN"/>
    </w:rPr>
  </w:style>
  <w:style w:type="character" w:styleId="Collegamentovisitato">
    <w:name w:val="FollowedHyperlink"/>
    <w:basedOn w:val="Carpredefinitoparagrafo"/>
    <w:semiHidden/>
    <w:unhideWhenUsed/>
    <w:rsid w:val="001E3713"/>
    <w:rPr>
      <w:color w:val="800080" w:themeColor="followedHyperlink"/>
      <w:u w:val="single"/>
    </w:rPr>
  </w:style>
  <w:style w:type="paragraph" w:styleId="Corpodeltesto2">
    <w:name w:val="Body Text 2"/>
    <w:basedOn w:val="Normale"/>
    <w:link w:val="Corpodeltesto2Carattere"/>
    <w:unhideWhenUsed/>
    <w:rsid w:val="005E3865"/>
    <w:pPr>
      <w:spacing w:after="120" w:line="480" w:lineRule="auto"/>
    </w:pPr>
  </w:style>
  <w:style w:type="character" w:customStyle="1" w:styleId="Corpodeltesto2Carattere">
    <w:name w:val="Corpo del testo 2 Carattere"/>
    <w:basedOn w:val="Carpredefinitoparagrafo"/>
    <w:link w:val="Corpodeltesto2"/>
    <w:rsid w:val="005E3865"/>
    <w:rPr>
      <w:rFonts w:ascii="Garamond" w:hAnsi="Garamond"/>
      <w:color w:val="000000"/>
    </w:rPr>
  </w:style>
  <w:style w:type="paragraph" w:customStyle="1" w:styleId="Corpodeltesto21">
    <w:name w:val="Corpo del testo 21"/>
    <w:basedOn w:val="Normale"/>
    <w:rsid w:val="005E3865"/>
    <w:pPr>
      <w:tabs>
        <w:tab w:val="clear" w:pos="9000"/>
      </w:tabs>
      <w:suppressAutoHyphens/>
      <w:ind w:left="0" w:right="0"/>
    </w:pPr>
    <w:rPr>
      <w:rFonts w:ascii="Times New Roman" w:hAnsi="Times New Roman"/>
      <w:color w:val="auto"/>
      <w:sz w:val="22"/>
      <w:lang w:eastAsia="ar-SA"/>
    </w:rPr>
  </w:style>
  <w:style w:type="paragraph" w:customStyle="1" w:styleId="Default">
    <w:name w:val="Default"/>
    <w:rsid w:val="005E3865"/>
    <w:pPr>
      <w:autoSpaceDE w:val="0"/>
      <w:autoSpaceDN w:val="0"/>
      <w:adjustRightInd w:val="0"/>
    </w:pPr>
    <w:rPr>
      <w:rFonts w:ascii="Garamond" w:hAnsi="Garamond" w:cs="Garamond"/>
      <w:color w:val="000000"/>
      <w:sz w:val="24"/>
      <w:szCs w:val="24"/>
    </w:rPr>
  </w:style>
  <w:style w:type="paragraph" w:styleId="Testonotaapidipagina">
    <w:name w:val="footnote text"/>
    <w:basedOn w:val="Normale"/>
    <w:link w:val="TestonotaapidipaginaCarattere"/>
    <w:rsid w:val="00F31C6D"/>
    <w:pPr>
      <w:tabs>
        <w:tab w:val="clear" w:pos="9000"/>
      </w:tabs>
      <w:ind w:left="0" w:right="0"/>
      <w:jc w:val="left"/>
    </w:pPr>
    <w:rPr>
      <w:rFonts w:ascii="Arial" w:hAnsi="Arial"/>
      <w:color w:val="auto"/>
    </w:rPr>
  </w:style>
  <w:style w:type="character" w:customStyle="1" w:styleId="TestonotaapidipaginaCarattere">
    <w:name w:val="Testo nota a piè di pagina Carattere"/>
    <w:basedOn w:val="Carpredefinitoparagrafo"/>
    <w:link w:val="Testonotaapidipagina"/>
    <w:rsid w:val="00F31C6D"/>
    <w:rPr>
      <w:rFonts w:ascii="Arial" w:hAnsi="Arial"/>
    </w:rPr>
  </w:style>
  <w:style w:type="paragraph" w:customStyle="1" w:styleId="testoxRiferimento">
    <w:name w:val="testo (x Riferimento)"/>
    <w:basedOn w:val="Normale"/>
    <w:link w:val="testoxRiferimentoCarattere"/>
    <w:rsid w:val="00F31C6D"/>
    <w:pPr>
      <w:widowControl w:val="0"/>
      <w:tabs>
        <w:tab w:val="clear" w:pos="9000"/>
        <w:tab w:val="left" w:pos="567"/>
        <w:tab w:val="left" w:pos="2268"/>
        <w:tab w:val="left" w:pos="2552"/>
        <w:tab w:val="left" w:pos="2835"/>
        <w:tab w:val="left" w:pos="3119"/>
        <w:tab w:val="left" w:pos="3402"/>
        <w:tab w:val="left" w:pos="3969"/>
        <w:tab w:val="left" w:pos="4536"/>
        <w:tab w:val="left" w:pos="5103"/>
        <w:tab w:val="left" w:pos="5670"/>
      </w:tabs>
      <w:spacing w:line="440" w:lineRule="exact"/>
      <w:ind w:left="0" w:right="0"/>
    </w:pPr>
    <w:rPr>
      <w:rFonts w:ascii="Times New Roman" w:hAnsi="Times New Roman"/>
      <w:color w:val="auto"/>
      <w:sz w:val="24"/>
    </w:rPr>
  </w:style>
  <w:style w:type="character" w:customStyle="1" w:styleId="testoxRiferimentoCarattere">
    <w:name w:val="testo (x Riferimento) Carattere"/>
    <w:link w:val="testoxRiferimento"/>
    <w:rsid w:val="00F31C6D"/>
    <w:rPr>
      <w:sz w:val="24"/>
    </w:rPr>
  </w:style>
  <w:style w:type="character" w:styleId="Enfasicorsivo">
    <w:name w:val="Emphasis"/>
    <w:basedOn w:val="Carpredefinitoparagrafo"/>
    <w:qFormat/>
    <w:rsid w:val="00F31C6D"/>
    <w:rPr>
      <w:i/>
      <w:iCs/>
    </w:rPr>
  </w:style>
  <w:style w:type="paragraph" w:customStyle="1" w:styleId="BodyText21">
    <w:name w:val="Body Text 21"/>
    <w:basedOn w:val="Normale"/>
    <w:rsid w:val="001F6E45"/>
    <w:pPr>
      <w:widowControl w:val="0"/>
      <w:tabs>
        <w:tab w:val="clear" w:pos="9000"/>
      </w:tabs>
      <w:suppressAutoHyphens/>
      <w:spacing w:line="480" w:lineRule="auto"/>
      <w:ind w:left="0" w:right="0" w:firstLine="567"/>
    </w:pPr>
    <w:rPr>
      <w:rFonts w:ascii="Footlight MT Light" w:hAnsi="Footlight MT Light" w:cs="Footlight MT Light"/>
      <w:color w:val="auto"/>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619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unica.it" TargetMode="External"/><Relationship Id="rId9" Type="http://schemas.openxmlformats.org/officeDocument/2006/relationships/hyperlink" Target="http://sites.unica.it/statutoregolamenti/"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2B968-AA79-7B47-B8F5-EB080E4FB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1993</Words>
  <Characters>11365</Characters>
  <Application>Microsoft Macintosh Word</Application>
  <DocSecurity>0</DocSecurity>
  <Lines>94</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mod. carta intestata</vt:lpstr>
      <vt:lpstr>mod. carta intestata</vt:lpstr>
    </vt:vector>
  </TitlesOfParts>
  <Company/>
  <LinksUpToDate>false</LinksUpToDate>
  <CharactersWithSpaces>13332</CharactersWithSpaces>
  <SharedDoc>false</SharedDoc>
  <HLinks>
    <vt:vector size="24" baseType="variant">
      <vt:variant>
        <vt:i4>196622</vt:i4>
      </vt:variant>
      <vt:variant>
        <vt:i4>9</vt:i4>
      </vt:variant>
      <vt:variant>
        <vt:i4>0</vt:i4>
      </vt:variant>
      <vt:variant>
        <vt:i4>5</vt:i4>
      </vt:variant>
      <vt:variant>
        <vt:lpwstr>http://sites.unica.it/statutoregolamenti/</vt:lpwstr>
      </vt:variant>
      <vt:variant>
        <vt:lpwstr/>
      </vt:variant>
      <vt:variant>
        <vt:i4>1048583</vt:i4>
      </vt:variant>
      <vt:variant>
        <vt:i4>6</vt:i4>
      </vt:variant>
      <vt:variant>
        <vt:i4>0</vt:i4>
      </vt:variant>
      <vt:variant>
        <vt:i4>5</vt:i4>
      </vt:variant>
      <vt:variant>
        <vt:lpwstr>http://www.unica.it/</vt:lpwstr>
      </vt:variant>
      <vt:variant>
        <vt:lpwstr/>
      </vt:variant>
      <vt:variant>
        <vt:i4>2162733</vt:i4>
      </vt:variant>
      <vt:variant>
        <vt:i4>3</vt:i4>
      </vt:variant>
      <vt:variant>
        <vt:i4>0</vt:i4>
      </vt:variant>
      <vt:variant>
        <vt:i4>5</vt:i4>
      </vt:variant>
      <vt:variant>
        <vt:lpwstr>http://dipartimenti.unica.it/scienzechimicheegeologiche/atti-amministrativi/conferimento-incarichi/</vt:lpwstr>
      </vt:variant>
      <vt:variant>
        <vt:lpwstr/>
      </vt:variant>
      <vt:variant>
        <vt:i4>5046315</vt:i4>
      </vt:variant>
      <vt:variant>
        <vt:i4>0</vt:i4>
      </vt:variant>
      <vt:variant>
        <vt:i4>0</vt:i4>
      </vt:variant>
      <vt:variant>
        <vt:i4>5</vt:i4>
      </vt:variant>
      <vt:variant>
        <vt:lpwstr>mailto:protocollo@pec.unica.it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 carta intestata</dc:title>
  <dc:subject/>
  <dc:creator>IC</dc:creator>
  <cp:keywords/>
  <dc:description/>
  <cp:lastModifiedBy>Carla Congia</cp:lastModifiedBy>
  <cp:revision>3</cp:revision>
  <cp:lastPrinted>2018-03-27T07:53:00Z</cp:lastPrinted>
  <dcterms:created xsi:type="dcterms:W3CDTF">2020-09-21T10:02:00Z</dcterms:created>
  <dcterms:modified xsi:type="dcterms:W3CDTF">2020-09-21T10:03:00Z</dcterms:modified>
</cp:coreProperties>
</file>